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DEBF8" w14:textId="77777777" w:rsidR="00C64686" w:rsidRDefault="00C64686" w:rsidP="00C64686">
      <w:pPr>
        <w:rPr>
          <w:sz w:val="24"/>
        </w:rPr>
      </w:pPr>
      <w:r>
        <w:rPr>
          <w:sz w:val="24"/>
        </w:rPr>
        <w:t>ALLEGATO B</w:t>
      </w:r>
      <w:r w:rsidR="00606037">
        <w:rPr>
          <w:sz w:val="24"/>
        </w:rPr>
        <w:t xml:space="preserve"> </w:t>
      </w:r>
    </w:p>
    <w:p w14:paraId="65E26FD2" w14:textId="77777777" w:rsidR="00C64686" w:rsidRDefault="00C64686" w:rsidP="00C64686">
      <w:pPr>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C64686" w14:paraId="2726C525" w14:textId="77777777" w:rsidTr="00C64686">
        <w:trPr>
          <w:trHeight w:val="665"/>
          <w:jc w:val="center"/>
        </w:trPr>
        <w:tc>
          <w:tcPr>
            <w:tcW w:w="9854" w:type="dxa"/>
            <w:tcBorders>
              <w:top w:val="single" w:sz="4" w:space="0" w:color="auto"/>
              <w:left w:val="single" w:sz="4" w:space="0" w:color="auto"/>
              <w:bottom w:val="single" w:sz="4" w:space="0" w:color="auto"/>
              <w:right w:val="single" w:sz="4" w:space="0" w:color="auto"/>
            </w:tcBorders>
            <w:vAlign w:val="center"/>
            <w:hideMark/>
          </w:tcPr>
          <w:p w14:paraId="3AE8A641" w14:textId="77777777" w:rsidR="00C64686" w:rsidRDefault="00C64686">
            <w:pPr>
              <w:pBdr>
                <w:top w:val="single" w:sz="4" w:space="1" w:color="auto"/>
                <w:left w:val="single" w:sz="4" w:space="31" w:color="auto"/>
                <w:bottom w:val="single" w:sz="4" w:space="1" w:color="auto"/>
                <w:right w:val="single" w:sz="4" w:space="31" w:color="auto"/>
              </w:pBdr>
              <w:shd w:val="pct15" w:color="auto" w:fill="auto"/>
              <w:jc w:val="center"/>
              <w:rPr>
                <w:b/>
                <w:bCs/>
                <w:sz w:val="24"/>
                <w:szCs w:val="24"/>
              </w:rPr>
            </w:pPr>
            <w:r>
              <w:rPr>
                <w:b/>
                <w:bCs/>
                <w:sz w:val="24"/>
              </w:rPr>
              <w:t>DICHIARAZIONI/ATTESTAZIONE DI PRESA VISIONE DEGLI ATTI E DEI LUOGHI</w:t>
            </w:r>
          </w:p>
          <w:p w14:paraId="0A3ED2B9" w14:textId="77777777" w:rsidR="00C64686" w:rsidRDefault="00C64686">
            <w:pPr>
              <w:jc w:val="center"/>
              <w:rPr>
                <w:b/>
                <w:bCs/>
                <w:sz w:val="24"/>
                <w:szCs w:val="24"/>
              </w:rPr>
            </w:pPr>
            <w:r>
              <w:rPr>
                <w:b/>
                <w:bCs/>
                <w:sz w:val="24"/>
              </w:rPr>
              <w:t>Stazione appaltante: Comune di Predore (BG)</w:t>
            </w:r>
          </w:p>
        </w:tc>
      </w:tr>
      <w:tr w:rsidR="00C64686" w14:paraId="02C0042E" w14:textId="77777777" w:rsidTr="00C64686">
        <w:trPr>
          <w:jc w:val="center"/>
        </w:trPr>
        <w:tc>
          <w:tcPr>
            <w:tcW w:w="9854" w:type="dxa"/>
            <w:tcBorders>
              <w:top w:val="single" w:sz="4" w:space="0" w:color="auto"/>
              <w:left w:val="single" w:sz="4" w:space="0" w:color="auto"/>
              <w:bottom w:val="single" w:sz="4" w:space="0" w:color="auto"/>
              <w:right w:val="single" w:sz="4" w:space="0" w:color="auto"/>
            </w:tcBorders>
            <w:hideMark/>
          </w:tcPr>
          <w:p w14:paraId="1565F04A" w14:textId="6FDC15D9" w:rsidR="00C64686" w:rsidRPr="00A670D9" w:rsidRDefault="006D78F9" w:rsidP="00A670D9">
            <w:pPr>
              <w:jc w:val="center"/>
              <w:rPr>
                <w:b/>
                <w:bCs/>
                <w:sz w:val="24"/>
              </w:rPr>
            </w:pPr>
            <w:r w:rsidRPr="006D78F9">
              <w:rPr>
                <w:b/>
                <w:bCs/>
                <w:sz w:val="24"/>
              </w:rPr>
              <w:t>RIQUALIFICAZIONE DEL PARCO CAMPITINO CON AMPLIAMENTO DEGLI SPAZI VERDI”</w:t>
            </w:r>
            <w:r>
              <w:rPr>
                <w:b/>
                <w:bCs/>
                <w:sz w:val="24"/>
              </w:rPr>
              <w:t>.</w:t>
            </w:r>
          </w:p>
        </w:tc>
      </w:tr>
      <w:tr w:rsidR="00A670D9" w14:paraId="3F123ACA" w14:textId="77777777" w:rsidTr="00C64686">
        <w:trPr>
          <w:jc w:val="center"/>
        </w:trPr>
        <w:tc>
          <w:tcPr>
            <w:tcW w:w="9854" w:type="dxa"/>
            <w:tcBorders>
              <w:top w:val="single" w:sz="4" w:space="0" w:color="auto"/>
              <w:left w:val="single" w:sz="4" w:space="0" w:color="auto"/>
              <w:bottom w:val="single" w:sz="4" w:space="0" w:color="auto"/>
              <w:right w:val="single" w:sz="4" w:space="0" w:color="auto"/>
            </w:tcBorders>
          </w:tcPr>
          <w:p w14:paraId="1B6CFC28" w14:textId="0F6B2E7D" w:rsidR="00A670D9" w:rsidRPr="00DB335B" w:rsidRDefault="00A670D9" w:rsidP="00A670D9">
            <w:pPr>
              <w:jc w:val="center"/>
              <w:rPr>
                <w:b/>
                <w:sz w:val="22"/>
                <w:szCs w:val="22"/>
              </w:rPr>
            </w:pPr>
            <w:r>
              <w:rPr>
                <w:b/>
                <w:sz w:val="22"/>
                <w:szCs w:val="22"/>
              </w:rPr>
              <w:t xml:space="preserve">CUP: </w:t>
            </w:r>
            <w:bookmarkStart w:id="0" w:name="_GoBack"/>
            <w:r w:rsidR="006D78F9" w:rsidRPr="006D78F9">
              <w:rPr>
                <w:b/>
                <w:bCs/>
                <w:sz w:val="24"/>
              </w:rPr>
              <w:t>E77H25001340004</w:t>
            </w:r>
            <w:r w:rsidRPr="00B71BD1">
              <w:rPr>
                <w:b/>
                <w:bCs/>
                <w:sz w:val="24"/>
              </w:rPr>
              <w:t xml:space="preserve">    </w:t>
            </w:r>
            <w:r w:rsidR="00D268C4" w:rsidRPr="00B71BD1">
              <w:rPr>
                <w:b/>
                <w:bCs/>
                <w:sz w:val="24"/>
              </w:rPr>
              <w:t xml:space="preserve">CIG: </w:t>
            </w:r>
            <w:r w:rsidR="00B71BD1" w:rsidRPr="00B71BD1">
              <w:rPr>
                <w:b/>
                <w:bCs/>
                <w:sz w:val="24"/>
              </w:rPr>
              <w:t>BC61850170</w:t>
            </w:r>
            <w:bookmarkEnd w:id="0"/>
          </w:p>
        </w:tc>
      </w:tr>
    </w:tbl>
    <w:p w14:paraId="396620F7" w14:textId="77777777" w:rsidR="00C64686" w:rsidRDefault="00C64686" w:rsidP="00C64686">
      <w:pPr>
        <w:rPr>
          <w:rFonts w:ascii="Tahoma" w:hAnsi="Tahoma" w:cs="Tahoma"/>
          <w:b/>
          <w:bCs/>
          <w:i/>
          <w:sz w:val="22"/>
          <w:szCs w:val="22"/>
        </w:rPr>
      </w:pPr>
    </w:p>
    <w:p w14:paraId="1E0B6572" w14:textId="77777777" w:rsidR="00C64686" w:rsidRDefault="00C64686" w:rsidP="00C64686">
      <w:pPr>
        <w:jc w:val="center"/>
        <w:rPr>
          <w:rFonts w:ascii="Tahoma" w:hAnsi="Tahoma" w:cs="Tahoma"/>
          <w:sz w:val="22"/>
          <w:szCs w:val="22"/>
        </w:rPr>
      </w:pPr>
    </w:p>
    <w:p w14:paraId="363F855B" w14:textId="77777777" w:rsidR="00C64686" w:rsidRDefault="00C64686" w:rsidP="00C64686">
      <w:pPr>
        <w:spacing w:line="360" w:lineRule="auto"/>
        <w:rPr>
          <w:sz w:val="22"/>
          <w:szCs w:val="22"/>
        </w:rPr>
      </w:pPr>
      <w:r>
        <w:rPr>
          <w:bCs/>
          <w:sz w:val="22"/>
          <w:szCs w:val="22"/>
        </w:rPr>
        <w:t>Il sottoscritto ………………………………………………(documento d’identità n. ….......…………………) in qualità di ……………………………………………</w:t>
      </w:r>
      <w:proofErr w:type="gramStart"/>
      <w:r>
        <w:rPr>
          <w:bCs/>
          <w:sz w:val="22"/>
          <w:szCs w:val="22"/>
        </w:rPr>
        <w:t>…….</w:t>
      </w:r>
      <w:proofErr w:type="gramEnd"/>
      <w:r>
        <w:rPr>
          <w:bCs/>
          <w:sz w:val="22"/>
          <w:szCs w:val="22"/>
        </w:rPr>
        <w:t>….(titolare, legale rappresentante, procuratore, institore, dipendente) dell'impresa ………………………………………………………………, con sede in …………………………......... via ……………………………………………………………. con la presente</w:t>
      </w:r>
    </w:p>
    <w:p w14:paraId="3DEBBDB7" w14:textId="77777777" w:rsidR="00C64686" w:rsidRDefault="00C64686" w:rsidP="00C64686">
      <w:pPr>
        <w:rPr>
          <w:bCs/>
          <w:sz w:val="22"/>
          <w:szCs w:val="22"/>
        </w:rPr>
      </w:pPr>
    </w:p>
    <w:p w14:paraId="17D9DE2A" w14:textId="77777777" w:rsidR="00C64686" w:rsidRDefault="00C64686" w:rsidP="00C64686">
      <w:pPr>
        <w:jc w:val="center"/>
        <w:rPr>
          <w:b/>
          <w:bCs/>
          <w:sz w:val="22"/>
          <w:szCs w:val="22"/>
        </w:rPr>
      </w:pPr>
      <w:r>
        <w:rPr>
          <w:b/>
          <w:bCs/>
          <w:sz w:val="22"/>
          <w:szCs w:val="22"/>
        </w:rPr>
        <w:t xml:space="preserve">D I C H I A R A </w:t>
      </w:r>
    </w:p>
    <w:p w14:paraId="1C2CAC14" w14:textId="77777777" w:rsidR="00C64686" w:rsidRDefault="00C64686" w:rsidP="00C64686">
      <w:pPr>
        <w:jc w:val="center"/>
        <w:rPr>
          <w:bCs/>
          <w:sz w:val="22"/>
          <w:szCs w:val="22"/>
        </w:rPr>
      </w:pPr>
    </w:p>
    <w:p w14:paraId="78D2454B" w14:textId="77777777" w:rsidR="00C64686" w:rsidRDefault="00C64686" w:rsidP="00C64686">
      <w:pPr>
        <w:numPr>
          <w:ilvl w:val="0"/>
          <w:numId w:val="40"/>
        </w:numPr>
        <w:tabs>
          <w:tab w:val="num" w:pos="284"/>
        </w:tabs>
        <w:ind w:left="0" w:firstLine="0"/>
        <w:jc w:val="both"/>
        <w:rPr>
          <w:bCs/>
          <w:sz w:val="22"/>
          <w:szCs w:val="22"/>
        </w:rPr>
      </w:pPr>
      <w:r>
        <w:rPr>
          <w:bCs/>
          <w:sz w:val="22"/>
          <w:szCs w:val="22"/>
        </w:rPr>
        <w:t>di avere esaminato gli elaborati progettuali, ai sensi dell’art. 106 comma 2. del DPR n. 207 del 2010, compreso il capitolato speciale d’appalto, di avere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dei lavori e di avere giudicato i lavori stessi realizzabili, gli elaborati progettuali adeguati ed i prezzi nel loro complesso remunerativi e tali da consentire il ribasso effettuato; di avere inoltre effettuato una verifica della disponibilità della manodopera necessaria per l’esecuzione dei lavori, nonché della disponibilità di attrezzature adeguate all’entità ed alla tipologia e categoria dei lavori in appalto.</w:t>
      </w:r>
    </w:p>
    <w:p w14:paraId="35B939C5" w14:textId="77777777" w:rsidR="00C64686" w:rsidRDefault="00C64686" w:rsidP="00C64686">
      <w:pPr>
        <w:jc w:val="both"/>
        <w:rPr>
          <w:bCs/>
          <w:sz w:val="22"/>
          <w:szCs w:val="22"/>
        </w:rPr>
      </w:pPr>
    </w:p>
    <w:p w14:paraId="1DEA0738" w14:textId="77777777" w:rsidR="00BE3153" w:rsidRDefault="00C64686" w:rsidP="00C64686">
      <w:pPr>
        <w:numPr>
          <w:ilvl w:val="0"/>
          <w:numId w:val="40"/>
        </w:numPr>
        <w:tabs>
          <w:tab w:val="num" w:pos="284"/>
        </w:tabs>
        <w:ind w:left="0" w:firstLine="0"/>
        <w:jc w:val="both"/>
        <w:rPr>
          <w:bCs/>
          <w:sz w:val="22"/>
          <w:szCs w:val="22"/>
        </w:rPr>
      </w:pPr>
      <w:r>
        <w:rPr>
          <w:bCs/>
          <w:sz w:val="22"/>
          <w:szCs w:val="22"/>
        </w:rPr>
        <w:t>di aver effettuato sopralluogo in sito</w:t>
      </w:r>
      <w:r w:rsidR="00BE3153">
        <w:rPr>
          <w:bCs/>
          <w:sz w:val="22"/>
          <w:szCs w:val="22"/>
        </w:rPr>
        <w:t>;</w:t>
      </w:r>
    </w:p>
    <w:p w14:paraId="3623C237" w14:textId="77777777" w:rsidR="00BE3153" w:rsidRDefault="00BE3153" w:rsidP="00BE3153">
      <w:pPr>
        <w:pStyle w:val="Paragrafoelenco"/>
        <w:rPr>
          <w:bCs/>
          <w:sz w:val="22"/>
          <w:szCs w:val="22"/>
        </w:rPr>
      </w:pPr>
    </w:p>
    <w:p w14:paraId="14DE8DC7" w14:textId="77777777" w:rsidR="00C64686" w:rsidRDefault="00C64686" w:rsidP="00C64686">
      <w:pPr>
        <w:rPr>
          <w:bCs/>
          <w:sz w:val="22"/>
          <w:szCs w:val="22"/>
        </w:rPr>
      </w:pPr>
      <w:r>
        <w:rPr>
          <w:bCs/>
          <w:sz w:val="22"/>
          <w:szCs w:val="22"/>
        </w:rPr>
        <w:t>Data ………………</w:t>
      </w:r>
      <w:proofErr w:type="gramStart"/>
      <w:r>
        <w:rPr>
          <w:bCs/>
          <w:sz w:val="22"/>
          <w:szCs w:val="22"/>
        </w:rPr>
        <w:t>…….</w:t>
      </w:r>
      <w:proofErr w:type="gramEnd"/>
      <w:r>
        <w:rPr>
          <w:bCs/>
          <w:sz w:val="22"/>
          <w:szCs w:val="22"/>
        </w:rPr>
        <w:t>.</w:t>
      </w:r>
      <w:r>
        <w:rPr>
          <w:bCs/>
          <w:sz w:val="22"/>
          <w:szCs w:val="22"/>
        </w:rPr>
        <w:tab/>
      </w:r>
      <w:r>
        <w:rPr>
          <w:bCs/>
          <w:sz w:val="22"/>
          <w:szCs w:val="22"/>
        </w:rPr>
        <w:tab/>
      </w:r>
      <w:r>
        <w:rPr>
          <w:bCs/>
          <w:sz w:val="22"/>
          <w:szCs w:val="22"/>
        </w:rPr>
        <w:tab/>
      </w:r>
      <w:r>
        <w:rPr>
          <w:bCs/>
          <w:sz w:val="22"/>
          <w:szCs w:val="22"/>
        </w:rPr>
        <w:tab/>
      </w:r>
      <w:r>
        <w:rPr>
          <w:bCs/>
          <w:sz w:val="22"/>
          <w:szCs w:val="22"/>
        </w:rPr>
        <w:tab/>
        <w:t>Firma ……………………</w:t>
      </w:r>
      <w:proofErr w:type="gramStart"/>
      <w:r>
        <w:rPr>
          <w:bCs/>
          <w:sz w:val="22"/>
          <w:szCs w:val="22"/>
        </w:rPr>
        <w:t>…….</w:t>
      </w:r>
      <w:proofErr w:type="gramEnd"/>
      <w:r>
        <w:rPr>
          <w:bCs/>
          <w:sz w:val="22"/>
          <w:szCs w:val="22"/>
        </w:rPr>
        <w:t>………</w:t>
      </w:r>
    </w:p>
    <w:p w14:paraId="38F1BDF2" w14:textId="77777777" w:rsidR="00C64686" w:rsidRDefault="00C64686" w:rsidP="00C64686">
      <w:pPr>
        <w:rPr>
          <w:bCs/>
          <w:sz w:val="22"/>
          <w:szCs w:val="22"/>
        </w:rPr>
      </w:pPr>
    </w:p>
    <w:p w14:paraId="2D10BEAA" w14:textId="77777777" w:rsidR="00C64686" w:rsidRDefault="00A670D9" w:rsidP="00A670D9">
      <w:pPr>
        <w:spacing w:line="360" w:lineRule="auto"/>
        <w:rPr>
          <w:bCs/>
          <w:sz w:val="22"/>
          <w:szCs w:val="22"/>
        </w:rPr>
      </w:pPr>
      <w:r>
        <w:rPr>
          <w:bCs/>
          <w:sz w:val="22"/>
          <w:szCs w:val="22"/>
        </w:rPr>
        <w:t>Per certificazione della presa visione dei luoghi ed essersi recato a PREDORE, il dipendente incaricato della certificazione __________________________________________ CERTIFICA che il sopra identificato operatore economico, si è recato in comune di Predore per la certificazione.</w:t>
      </w:r>
    </w:p>
    <w:p w14:paraId="766F39C0" w14:textId="77777777" w:rsidR="00A670D9" w:rsidRDefault="00A670D9" w:rsidP="00C64686">
      <w:pPr>
        <w:rPr>
          <w:bCs/>
          <w:sz w:val="22"/>
          <w:szCs w:val="22"/>
        </w:rPr>
      </w:pPr>
    </w:p>
    <w:p w14:paraId="24076B38" w14:textId="77777777" w:rsidR="00A670D9" w:rsidRDefault="00A670D9" w:rsidP="00C64686">
      <w:pPr>
        <w:rPr>
          <w:bCs/>
          <w:sz w:val="22"/>
          <w:szCs w:val="22"/>
        </w:rPr>
      </w:pPr>
      <w:r>
        <w:rPr>
          <w:bCs/>
          <w:sz w:val="22"/>
          <w:szCs w:val="22"/>
        </w:rPr>
        <w:t>Predore, li ______________________</w:t>
      </w:r>
      <w:r>
        <w:rPr>
          <w:bCs/>
          <w:sz w:val="22"/>
          <w:szCs w:val="22"/>
        </w:rPr>
        <w:tab/>
      </w:r>
      <w:r>
        <w:rPr>
          <w:bCs/>
          <w:sz w:val="22"/>
          <w:szCs w:val="22"/>
        </w:rPr>
        <w:tab/>
      </w:r>
      <w:r>
        <w:rPr>
          <w:bCs/>
          <w:sz w:val="22"/>
          <w:szCs w:val="22"/>
        </w:rPr>
        <w:tab/>
      </w:r>
      <w:r>
        <w:rPr>
          <w:bCs/>
          <w:sz w:val="22"/>
          <w:szCs w:val="22"/>
        </w:rPr>
        <w:tab/>
      </w:r>
      <w:r>
        <w:rPr>
          <w:bCs/>
          <w:sz w:val="22"/>
          <w:szCs w:val="22"/>
        </w:rPr>
        <w:tab/>
        <w:t>L’</w:t>
      </w:r>
      <w:proofErr w:type="spellStart"/>
      <w:r>
        <w:rPr>
          <w:bCs/>
          <w:sz w:val="22"/>
          <w:szCs w:val="22"/>
        </w:rPr>
        <w:t>incaircato</w:t>
      </w:r>
      <w:proofErr w:type="spellEnd"/>
    </w:p>
    <w:p w14:paraId="4BA90F8C" w14:textId="77777777" w:rsidR="00A670D9" w:rsidRDefault="00A670D9" w:rsidP="00C64686">
      <w:pPr>
        <w:rPr>
          <w:bCs/>
          <w:sz w:val="22"/>
          <w:szCs w:val="22"/>
        </w:rPr>
      </w:pPr>
    </w:p>
    <w:p w14:paraId="2FC63D49" w14:textId="77777777" w:rsidR="00A670D9" w:rsidRDefault="00A670D9" w:rsidP="00C64686">
      <w:pPr>
        <w:rPr>
          <w:bCs/>
          <w:sz w:val="22"/>
          <w:szCs w:val="22"/>
        </w:rPr>
      </w:pPr>
    </w:p>
    <w:p w14:paraId="6329E1AC" w14:textId="77777777" w:rsidR="00A670D9" w:rsidRDefault="00A670D9" w:rsidP="00A670D9">
      <w:pPr>
        <w:ind w:left="4254" w:firstLine="709"/>
        <w:rPr>
          <w:bCs/>
          <w:sz w:val="22"/>
          <w:szCs w:val="22"/>
        </w:rPr>
      </w:pPr>
      <w:r>
        <w:rPr>
          <w:bCs/>
          <w:sz w:val="22"/>
          <w:szCs w:val="22"/>
        </w:rPr>
        <w:t>____________________________________</w:t>
      </w:r>
    </w:p>
    <w:sectPr w:rsidR="00A670D9" w:rsidSect="00D9347E">
      <w:headerReference w:type="default" r:id="rId7"/>
      <w:footerReference w:type="default" r:id="rId8"/>
      <w:headerReference w:type="first" r:id="rId9"/>
      <w:footerReference w:type="first" r:id="rId10"/>
      <w:footnotePr>
        <w:numRestart w:val="eachSect"/>
      </w:footnotePr>
      <w:pgSz w:w="12242" w:h="15842" w:code="1"/>
      <w:pgMar w:top="2268" w:right="1134" w:bottom="851" w:left="1134"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167C7" w14:textId="77777777" w:rsidR="00853DC6" w:rsidRDefault="00853DC6">
      <w:r>
        <w:separator/>
      </w:r>
    </w:p>
  </w:endnote>
  <w:endnote w:type="continuationSeparator" w:id="0">
    <w:p w14:paraId="7A1AA761" w14:textId="77777777" w:rsidR="00853DC6" w:rsidRDefault="0085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1)">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07" w:type="dxa"/>
      <w:jc w:val="center"/>
      <w:tblLayout w:type="fixed"/>
      <w:tblLook w:val="0000" w:firstRow="0" w:lastRow="0" w:firstColumn="0" w:lastColumn="0" w:noHBand="0" w:noVBand="0"/>
    </w:tblPr>
    <w:tblGrid>
      <w:gridCol w:w="3335"/>
      <w:gridCol w:w="3336"/>
      <w:gridCol w:w="3336"/>
    </w:tblGrid>
    <w:tr w:rsidR="000A64B6" w14:paraId="0056F58A" w14:textId="77777777">
      <w:trPr>
        <w:cantSplit/>
        <w:jc w:val="center"/>
      </w:trPr>
      <w:tc>
        <w:tcPr>
          <w:tcW w:w="3335" w:type="dxa"/>
          <w:tcBorders>
            <w:top w:val="single" w:sz="4" w:space="0" w:color="auto"/>
          </w:tcBorders>
          <w:vAlign w:val="center"/>
        </w:tcPr>
        <w:p w14:paraId="6A5C34E3" w14:textId="77777777" w:rsidR="000A64B6" w:rsidRDefault="000A64B6">
          <w:pPr>
            <w:spacing w:before="120"/>
            <w:rPr>
              <w:rFonts w:ascii="Arial" w:hAnsi="Arial" w:cs="Arial"/>
              <w:b/>
              <w:bCs/>
              <w:sz w:val="14"/>
            </w:rPr>
          </w:pPr>
          <w:r>
            <w:rPr>
              <w:rFonts w:ascii="Arial" w:hAnsi="Arial" w:cs="Arial"/>
              <w:b/>
              <w:bCs/>
              <w:sz w:val="14"/>
            </w:rPr>
            <w:t xml:space="preserve">Sito istituzionale: </w:t>
          </w:r>
          <w:hyperlink r:id="rId1" w:history="1">
            <w:r>
              <w:rPr>
                <w:rStyle w:val="Collegamentoipertestuale"/>
                <w:rFonts w:ascii="Arial" w:hAnsi="Arial" w:cs="Arial"/>
                <w:b/>
                <w:bCs/>
                <w:sz w:val="14"/>
              </w:rPr>
              <w:t>www.comune.predore.bg.it</w:t>
            </w:r>
          </w:hyperlink>
        </w:p>
      </w:tc>
      <w:tc>
        <w:tcPr>
          <w:tcW w:w="3336" w:type="dxa"/>
          <w:tcBorders>
            <w:top w:val="single" w:sz="4" w:space="0" w:color="auto"/>
          </w:tcBorders>
        </w:tcPr>
        <w:p w14:paraId="6E65D8A1" w14:textId="77777777" w:rsidR="000A64B6" w:rsidRDefault="00AE1AE4">
          <w:pPr>
            <w:spacing w:before="120"/>
            <w:jc w:val="center"/>
            <w:rPr>
              <w:rFonts w:ascii="Arial" w:hAnsi="Arial" w:cs="Arial"/>
              <w:b/>
              <w:bCs/>
              <w:sz w:val="14"/>
            </w:rPr>
          </w:pPr>
          <w:r>
            <w:rPr>
              <w:rStyle w:val="Numeropagina"/>
              <w:rFonts w:ascii="Arial" w:hAnsi="Arial" w:cs="Arial"/>
              <w:sz w:val="14"/>
            </w:rPr>
            <w:fldChar w:fldCharType="begin"/>
          </w:r>
          <w:r w:rsidR="000A64B6">
            <w:rPr>
              <w:rStyle w:val="Numeropagina"/>
              <w:rFonts w:ascii="Arial" w:hAnsi="Arial" w:cs="Arial"/>
              <w:sz w:val="14"/>
            </w:rPr>
            <w:instrText xml:space="preserve"> PAGE </w:instrText>
          </w:r>
          <w:r>
            <w:rPr>
              <w:rStyle w:val="Numeropagina"/>
              <w:rFonts w:ascii="Arial" w:hAnsi="Arial" w:cs="Arial"/>
              <w:sz w:val="14"/>
            </w:rPr>
            <w:fldChar w:fldCharType="separate"/>
          </w:r>
          <w:r w:rsidR="00BE3153">
            <w:rPr>
              <w:rStyle w:val="Numeropagina"/>
              <w:rFonts w:ascii="Arial" w:hAnsi="Arial" w:cs="Arial"/>
              <w:noProof/>
              <w:sz w:val="14"/>
            </w:rPr>
            <w:t>2</w:t>
          </w:r>
          <w:r>
            <w:rPr>
              <w:rStyle w:val="Numeropagina"/>
              <w:rFonts w:ascii="Arial" w:hAnsi="Arial" w:cs="Arial"/>
              <w:sz w:val="14"/>
            </w:rPr>
            <w:fldChar w:fldCharType="end"/>
          </w:r>
        </w:p>
      </w:tc>
      <w:tc>
        <w:tcPr>
          <w:tcW w:w="3336" w:type="dxa"/>
          <w:tcBorders>
            <w:top w:val="single" w:sz="4" w:space="0" w:color="auto"/>
          </w:tcBorders>
          <w:vAlign w:val="center"/>
        </w:tcPr>
        <w:p w14:paraId="54349578" w14:textId="77777777" w:rsidR="000A64B6" w:rsidRDefault="000A64B6">
          <w:pPr>
            <w:spacing w:before="120"/>
            <w:jc w:val="right"/>
            <w:rPr>
              <w:rFonts w:ascii="Arial" w:hAnsi="Arial" w:cs="Arial"/>
              <w:b/>
              <w:bCs/>
              <w:sz w:val="14"/>
            </w:rPr>
          </w:pPr>
          <w:r>
            <w:rPr>
              <w:rFonts w:ascii="Arial" w:hAnsi="Arial" w:cs="Arial"/>
              <w:b/>
              <w:bCs/>
              <w:sz w:val="14"/>
            </w:rPr>
            <w:t xml:space="preserve">E-mail: </w:t>
          </w:r>
          <w:hyperlink r:id="rId2" w:history="1">
            <w:r>
              <w:rPr>
                <w:rStyle w:val="Collegamentoipertestuale"/>
                <w:rFonts w:ascii="Arial" w:hAnsi="Arial" w:cs="Arial"/>
                <w:b/>
                <w:bCs/>
                <w:sz w:val="14"/>
              </w:rPr>
              <w:t>protocollo@comune.predore.bg.it</w:t>
            </w:r>
          </w:hyperlink>
        </w:p>
      </w:tc>
    </w:tr>
  </w:tbl>
  <w:p w14:paraId="2316538D" w14:textId="77777777" w:rsidR="000A64B6" w:rsidRDefault="000A64B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07" w:type="dxa"/>
      <w:jc w:val="center"/>
      <w:tblLayout w:type="fixed"/>
      <w:tblLook w:val="0000" w:firstRow="0" w:lastRow="0" w:firstColumn="0" w:lastColumn="0" w:noHBand="0" w:noVBand="0"/>
    </w:tblPr>
    <w:tblGrid>
      <w:gridCol w:w="3335"/>
      <w:gridCol w:w="3336"/>
      <w:gridCol w:w="3336"/>
    </w:tblGrid>
    <w:tr w:rsidR="000A64B6" w14:paraId="49EC9ECB" w14:textId="77777777">
      <w:trPr>
        <w:cantSplit/>
        <w:jc w:val="center"/>
      </w:trPr>
      <w:tc>
        <w:tcPr>
          <w:tcW w:w="3335" w:type="dxa"/>
          <w:tcBorders>
            <w:top w:val="single" w:sz="4" w:space="0" w:color="auto"/>
          </w:tcBorders>
          <w:vAlign w:val="center"/>
        </w:tcPr>
        <w:p w14:paraId="065EE3B2" w14:textId="77777777" w:rsidR="000A64B6" w:rsidRDefault="000A64B6">
          <w:pPr>
            <w:spacing w:before="120"/>
            <w:rPr>
              <w:rFonts w:ascii="Arial" w:hAnsi="Arial" w:cs="Arial"/>
              <w:b/>
              <w:bCs/>
              <w:sz w:val="14"/>
            </w:rPr>
          </w:pPr>
          <w:r>
            <w:rPr>
              <w:rFonts w:ascii="Arial" w:hAnsi="Arial" w:cs="Arial"/>
              <w:b/>
              <w:bCs/>
              <w:sz w:val="14"/>
            </w:rPr>
            <w:t xml:space="preserve">Sito istituzionale: </w:t>
          </w:r>
          <w:hyperlink r:id="rId1" w:history="1">
            <w:r>
              <w:rPr>
                <w:rStyle w:val="Collegamentoipertestuale"/>
                <w:rFonts w:ascii="Arial" w:hAnsi="Arial" w:cs="Arial"/>
                <w:b/>
                <w:bCs/>
                <w:sz w:val="14"/>
              </w:rPr>
              <w:t>www.comune.predore.bg.it</w:t>
            </w:r>
          </w:hyperlink>
        </w:p>
      </w:tc>
      <w:tc>
        <w:tcPr>
          <w:tcW w:w="3336" w:type="dxa"/>
          <w:tcBorders>
            <w:top w:val="single" w:sz="4" w:space="0" w:color="auto"/>
          </w:tcBorders>
        </w:tcPr>
        <w:p w14:paraId="0151CD1B" w14:textId="77777777" w:rsidR="000A64B6" w:rsidRDefault="000A64B6">
          <w:pPr>
            <w:spacing w:before="120"/>
            <w:jc w:val="center"/>
            <w:rPr>
              <w:rFonts w:ascii="Arial" w:hAnsi="Arial" w:cs="Arial"/>
              <w:b/>
              <w:bCs/>
              <w:sz w:val="14"/>
            </w:rPr>
          </w:pPr>
        </w:p>
      </w:tc>
      <w:tc>
        <w:tcPr>
          <w:tcW w:w="3336" w:type="dxa"/>
          <w:tcBorders>
            <w:top w:val="single" w:sz="4" w:space="0" w:color="auto"/>
          </w:tcBorders>
          <w:vAlign w:val="center"/>
        </w:tcPr>
        <w:p w14:paraId="3A362315" w14:textId="77777777" w:rsidR="000A64B6" w:rsidRDefault="000A64B6">
          <w:pPr>
            <w:spacing w:before="120"/>
            <w:jc w:val="right"/>
            <w:rPr>
              <w:rFonts w:ascii="Arial" w:hAnsi="Arial" w:cs="Arial"/>
              <w:b/>
              <w:bCs/>
              <w:sz w:val="14"/>
            </w:rPr>
          </w:pPr>
          <w:r>
            <w:rPr>
              <w:rFonts w:ascii="Arial" w:hAnsi="Arial" w:cs="Arial"/>
              <w:b/>
              <w:bCs/>
              <w:sz w:val="14"/>
            </w:rPr>
            <w:t xml:space="preserve">E-mail: </w:t>
          </w:r>
          <w:hyperlink r:id="rId2" w:history="1">
            <w:r>
              <w:rPr>
                <w:rStyle w:val="Collegamentoipertestuale"/>
                <w:rFonts w:ascii="Arial" w:hAnsi="Arial" w:cs="Arial"/>
                <w:b/>
                <w:bCs/>
                <w:sz w:val="14"/>
              </w:rPr>
              <w:t>protocollo@comune.predore.bg.it</w:t>
            </w:r>
          </w:hyperlink>
        </w:p>
      </w:tc>
    </w:tr>
  </w:tbl>
  <w:p w14:paraId="15949F99" w14:textId="77777777" w:rsidR="000A64B6" w:rsidRDefault="000A64B6">
    <w:pPr>
      <w:pStyle w:val="Pidipagina"/>
      <w:rPr>
        <w:rStyle w:val="Numeropagina"/>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9EDE9" w14:textId="77777777" w:rsidR="00853DC6" w:rsidRDefault="00853DC6">
      <w:r>
        <w:separator/>
      </w:r>
    </w:p>
  </w:footnote>
  <w:footnote w:type="continuationSeparator" w:id="0">
    <w:p w14:paraId="13B775BA" w14:textId="77777777" w:rsidR="00853DC6" w:rsidRDefault="0085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CD48" w14:textId="77777777" w:rsidR="000A64B6" w:rsidRDefault="003A402E">
    <w:pPr>
      <w:pStyle w:val="Intestazione"/>
      <w:tabs>
        <w:tab w:val="clear" w:pos="4819"/>
        <w:tab w:val="clear" w:pos="9638"/>
      </w:tabs>
      <w:jc w:val="center"/>
      <w:rPr>
        <w:rFonts w:ascii="Arial" w:hAnsi="Arial" w:cs="Arial"/>
        <w:color w:val="000000"/>
        <w:spacing w:val="50"/>
        <w:sz w:val="16"/>
      </w:rPr>
    </w:pPr>
    <w:r>
      <w:rPr>
        <w:noProof/>
        <w:lang w:eastAsia="it-IT"/>
      </w:rPr>
      <w:drawing>
        <wp:anchor distT="0" distB="0" distL="114300" distR="114300" simplePos="0" relativeHeight="251658240" behindDoc="0" locked="0" layoutInCell="1" allowOverlap="0" wp14:anchorId="4D11A517" wp14:editId="38F73A20">
          <wp:simplePos x="0" y="0"/>
          <wp:positionH relativeFrom="column">
            <wp:posOffset>1662430</wp:posOffset>
          </wp:positionH>
          <wp:positionV relativeFrom="paragraph">
            <wp:posOffset>635</wp:posOffset>
          </wp:positionV>
          <wp:extent cx="360045" cy="466090"/>
          <wp:effectExtent l="19050" t="0" r="1905" b="0"/>
          <wp:wrapSquare wrapText="bothSides"/>
          <wp:docPr id="2" name="Immagine 2" descr="stemma predo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ma predore3"/>
                  <pic:cNvPicPr>
                    <a:picLocks noChangeAspect="1" noChangeArrowheads="1"/>
                  </pic:cNvPicPr>
                </pic:nvPicPr>
                <pic:blipFill>
                  <a:blip r:embed="rId1">
                    <a:clrChange>
                      <a:clrFrom>
                        <a:srgbClr val="E7E7E7"/>
                      </a:clrFrom>
                      <a:clrTo>
                        <a:srgbClr val="E7E7E7">
                          <a:alpha val="0"/>
                        </a:srgbClr>
                      </a:clrTo>
                    </a:clrChange>
                  </a:blip>
                  <a:srcRect/>
                  <a:stretch>
                    <a:fillRect/>
                  </a:stretch>
                </pic:blipFill>
                <pic:spPr bwMode="auto">
                  <a:xfrm>
                    <a:off x="0" y="0"/>
                    <a:ext cx="360045" cy="466090"/>
                  </a:xfrm>
                  <a:prstGeom prst="rect">
                    <a:avLst/>
                  </a:prstGeom>
                  <a:noFill/>
                  <a:ln w="9525">
                    <a:noFill/>
                    <a:miter lim="800000"/>
                    <a:headEnd/>
                    <a:tailEnd/>
                  </a:ln>
                </pic:spPr>
              </pic:pic>
            </a:graphicData>
          </a:graphic>
        </wp:anchor>
      </w:drawing>
    </w:r>
  </w:p>
  <w:p w14:paraId="0D5D0386" w14:textId="77777777" w:rsidR="000A64B6" w:rsidRPr="0023446B" w:rsidRDefault="000A64B6">
    <w:pPr>
      <w:pStyle w:val="Intestazione"/>
      <w:tabs>
        <w:tab w:val="clear" w:pos="4819"/>
        <w:tab w:val="clear" w:pos="9638"/>
      </w:tabs>
      <w:jc w:val="center"/>
      <w:rPr>
        <w:rFonts w:ascii="Arial (W1)" w:hAnsi="Arial (W1)" w:cs="Arial"/>
        <w:b/>
        <w:smallCaps/>
        <w:color w:val="000000"/>
        <w:spacing w:val="40"/>
        <w:sz w:val="28"/>
        <w14:shadow w14:blurRad="50800" w14:dist="38100" w14:dir="2700000" w14:sx="100000" w14:sy="100000" w14:kx="0" w14:ky="0" w14:algn="tl">
          <w14:srgbClr w14:val="000000">
            <w14:alpha w14:val="60000"/>
          </w14:srgbClr>
        </w14:shadow>
      </w:rPr>
    </w:pPr>
    <w:r w:rsidRPr="0023446B">
      <w:rPr>
        <w:rFonts w:ascii="Arial (W1)" w:hAnsi="Arial (W1)" w:cs="Arial"/>
        <w:b/>
        <w:smallCaps/>
        <w:color w:val="000000"/>
        <w:spacing w:val="40"/>
        <w:sz w:val="28"/>
        <w14:shadow w14:blurRad="50800" w14:dist="38100" w14:dir="2700000" w14:sx="100000" w14:sy="100000" w14:kx="0" w14:ky="0" w14:algn="tl">
          <w14:srgbClr w14:val="000000">
            <w14:alpha w14:val="60000"/>
          </w14:srgbClr>
        </w14:shadow>
      </w:rPr>
      <w:t>Comune di Predore</w:t>
    </w:r>
  </w:p>
  <w:p w14:paraId="445CE048" w14:textId="77777777" w:rsidR="000A64B6" w:rsidRPr="0023446B" w:rsidRDefault="000A64B6">
    <w:pPr>
      <w:pStyle w:val="Intestazione"/>
      <w:tabs>
        <w:tab w:val="clear" w:pos="4819"/>
        <w:tab w:val="clear" w:pos="9638"/>
      </w:tabs>
      <w:jc w:val="center"/>
      <w:rPr>
        <w:rFonts w:ascii="Arial" w:hAnsi="Arial" w:cs="Arial"/>
        <w:b/>
        <w:smallCaps/>
        <w:color w:val="000000"/>
        <w:spacing w:val="50"/>
        <w:sz w:val="12"/>
        <w14:shadow w14:blurRad="50800" w14:dist="38100" w14:dir="2700000" w14:sx="100000" w14:sy="100000" w14:kx="0" w14:ky="0" w14:algn="tl">
          <w14:srgbClr w14:val="000000">
            <w14:alpha w14:val="60000"/>
          </w14:srgbClr>
        </w14:shadow>
      </w:rPr>
    </w:pPr>
    <w:r w:rsidRPr="0023446B">
      <w:rPr>
        <w:rFonts w:ascii="Arial" w:hAnsi="Arial" w:cs="Arial"/>
        <w:b/>
        <w:smallCaps/>
        <w:color w:val="000000"/>
        <w:spacing w:val="40"/>
        <w:sz w:val="12"/>
        <w14:shadow w14:blurRad="50800" w14:dist="38100" w14:dir="2700000" w14:sx="100000" w14:sy="100000" w14:kx="0" w14:ky="0" w14:algn="tl">
          <w14:srgbClr w14:val="000000">
            <w14:alpha w14:val="60000"/>
          </w14:srgbClr>
        </w14:shadow>
      </w:rPr>
      <w:t>- Provincia di Bergamo -</w:t>
    </w:r>
  </w:p>
  <w:p w14:paraId="3A14F144" w14:textId="77777777" w:rsidR="000A64B6" w:rsidRDefault="0023446B">
    <w:pPr>
      <w:pStyle w:val="Intestazione"/>
      <w:tabs>
        <w:tab w:val="clear" w:pos="4819"/>
        <w:tab w:val="clear" w:pos="9638"/>
      </w:tabs>
      <w:jc w:val="center"/>
      <w:rPr>
        <w:b/>
        <w:smallCaps/>
        <w:color w:val="000000"/>
        <w:spacing w:val="50"/>
      </w:rPr>
    </w:pPr>
    <w:r>
      <w:rPr>
        <w:b/>
        <w:smallCaps/>
        <w:noProof/>
        <w:color w:val="000000"/>
        <w:spacing w:val="50"/>
        <w:lang w:eastAsia="it-IT"/>
      </w:rPr>
      <mc:AlternateContent>
        <mc:Choice Requires="wps">
          <w:drawing>
            <wp:anchor distT="0" distB="0" distL="114300" distR="114300" simplePos="0" relativeHeight="251657216" behindDoc="0" locked="0" layoutInCell="1" allowOverlap="1" wp14:anchorId="7F7D9E22" wp14:editId="11288D9E">
              <wp:simplePos x="0" y="0"/>
              <wp:positionH relativeFrom="column">
                <wp:posOffset>2593975</wp:posOffset>
              </wp:positionH>
              <wp:positionV relativeFrom="paragraph">
                <wp:posOffset>153670</wp:posOffset>
              </wp:positionV>
              <wp:extent cx="1143000" cy="0"/>
              <wp:effectExtent l="12700" t="10795" r="6350" b="825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9DB639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2.1pt" to="294.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" strokeweight=".5pt"/>
          </w:pict>
        </mc:Fallback>
      </mc:AlternateContent>
    </w:r>
  </w:p>
  <w:p w14:paraId="50787FA4" w14:textId="77777777" w:rsidR="000A64B6" w:rsidRDefault="000A64B6">
    <w:pPr>
      <w:pStyle w:val="Intestazione"/>
      <w:tabs>
        <w:tab w:val="clear" w:pos="4819"/>
        <w:tab w:val="clear" w:pos="9638"/>
      </w:tabs>
      <w:ind w:left="1134"/>
      <w:jc w:val="center"/>
      <w:rPr>
        <w:b/>
        <w:smallCaps/>
        <w:color w:val="000000"/>
        <w:spacing w:val="50"/>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Borders>
        <w:bottom w:val="single" w:sz="4" w:space="0" w:color="F79646"/>
      </w:tblBorders>
      <w:tblLook w:val="04A0" w:firstRow="1" w:lastRow="0" w:firstColumn="1" w:lastColumn="0" w:noHBand="0" w:noVBand="1"/>
    </w:tblPr>
    <w:tblGrid>
      <w:gridCol w:w="2410"/>
      <w:gridCol w:w="3563"/>
      <w:gridCol w:w="3808"/>
    </w:tblGrid>
    <w:tr w:rsidR="007D49D8" w14:paraId="19F5B6AC" w14:textId="77777777" w:rsidTr="00944F0D">
      <w:trPr>
        <w:trHeight w:val="993"/>
      </w:trPr>
      <w:tc>
        <w:tcPr>
          <w:tcW w:w="2410" w:type="dxa"/>
        </w:tcPr>
        <w:p w14:paraId="72500FB8" w14:textId="77777777" w:rsidR="007D49D8" w:rsidRDefault="007D49D8" w:rsidP="007D49D8">
          <w:pPr>
            <w:pStyle w:val="Intestazione"/>
            <w:spacing w:before="120"/>
            <w:jc w:val="center"/>
            <w:rPr>
              <w:noProof/>
            </w:rPr>
          </w:pPr>
          <w:r>
            <w:rPr>
              <w:noProof/>
            </w:rPr>
            <w:drawing>
              <wp:inline distT="0" distB="0" distL="0" distR="0" wp14:anchorId="5BCDA543" wp14:editId="7B49E463">
                <wp:extent cx="1285875" cy="612321"/>
                <wp:effectExtent l="0" t="0" r="0" b="0"/>
                <wp:docPr id="1" name="Immagine 1" descr="https://www.sintel.regione.lombardia.it/fwep/images/LOGOrl_6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intel.regione.lombardia.it/fwep/images/LOGOrl_6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043" cy="620496"/>
                        </a:xfrm>
                        <a:prstGeom prst="rect">
                          <a:avLst/>
                        </a:prstGeom>
                        <a:noFill/>
                        <a:ln>
                          <a:noFill/>
                        </a:ln>
                      </pic:spPr>
                    </pic:pic>
                  </a:graphicData>
                </a:graphic>
              </wp:inline>
            </w:drawing>
          </w:r>
          <w:r>
            <w:rPr>
              <w:noProof/>
            </w:rPr>
            <w:drawing>
              <wp:inline distT="0" distB="0" distL="0" distR="0" wp14:anchorId="5CCB9D21" wp14:editId="0A57DBE0">
                <wp:extent cx="714375" cy="315165"/>
                <wp:effectExtent l="0" t="0" r="0" b="8890"/>
                <wp:docPr id="4" name="Immagine 4" descr="https://www.sintel.regione.lombardia.it/fwep/images/logo_azien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intel.regione.lombardia.it/fwep/images/logo_azienda.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8764" cy="321513"/>
                        </a:xfrm>
                        <a:prstGeom prst="rect">
                          <a:avLst/>
                        </a:prstGeom>
                        <a:noFill/>
                        <a:ln>
                          <a:noFill/>
                        </a:ln>
                      </pic:spPr>
                    </pic:pic>
                  </a:graphicData>
                </a:graphic>
              </wp:inline>
            </w:drawing>
          </w:r>
        </w:p>
        <w:p w14:paraId="0477F710" w14:textId="77777777" w:rsidR="007D49D8" w:rsidRDefault="007D49D8" w:rsidP="007D49D8">
          <w:pPr>
            <w:pStyle w:val="Intestazione"/>
            <w:spacing w:before="120"/>
            <w:jc w:val="center"/>
            <w:rPr>
              <w:noProof/>
            </w:rPr>
          </w:pPr>
          <w:r>
            <w:rPr>
              <w:noProof/>
            </w:rPr>
            <w:drawing>
              <wp:inline distT="0" distB="0" distL="0" distR="0" wp14:anchorId="679ACE87" wp14:editId="38F20D0D">
                <wp:extent cx="771525" cy="287687"/>
                <wp:effectExtent l="0" t="0" r="0" b="0"/>
                <wp:docPr id="18" name="Immagine 18" descr="logo_SI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descr="logo_SINTE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8173" cy="293895"/>
                        </a:xfrm>
                        <a:prstGeom prst="rect">
                          <a:avLst/>
                        </a:prstGeom>
                        <a:noFill/>
                        <a:ln>
                          <a:noFill/>
                        </a:ln>
                      </pic:spPr>
                    </pic:pic>
                  </a:graphicData>
                </a:graphic>
              </wp:inline>
            </w:drawing>
          </w:r>
        </w:p>
      </w:tc>
      <w:tc>
        <w:tcPr>
          <w:tcW w:w="3563" w:type="dxa"/>
        </w:tcPr>
        <w:p w14:paraId="094DE5FA" w14:textId="77777777" w:rsidR="007D49D8" w:rsidRDefault="007D49D8" w:rsidP="007D49D8">
          <w:pPr>
            <w:jc w:val="center"/>
            <w:rPr>
              <w:b/>
            </w:rPr>
          </w:pPr>
          <w:r>
            <w:rPr>
              <w:noProof/>
            </w:rPr>
            <w:drawing>
              <wp:inline distT="0" distB="0" distL="0" distR="0" wp14:anchorId="38EB76CD" wp14:editId="3C397076">
                <wp:extent cx="464400" cy="540000"/>
                <wp:effectExtent l="0" t="0" r="0" b="0"/>
                <wp:docPr id="5" name="Immagine 5" descr="File:Sarnico-Stemma.pn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le:Sarnico-Stemma.png - Wikipedi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4400" cy="540000"/>
                        </a:xfrm>
                        <a:prstGeom prst="rect">
                          <a:avLst/>
                        </a:prstGeom>
                        <a:noFill/>
                        <a:ln>
                          <a:noFill/>
                        </a:ln>
                      </pic:spPr>
                    </pic:pic>
                  </a:graphicData>
                </a:graphic>
              </wp:inline>
            </w:drawing>
          </w:r>
          <w:r>
            <w:rPr>
              <w:noProof/>
            </w:rPr>
            <w:t xml:space="preserve">    </w:t>
          </w:r>
          <w:r w:rsidRPr="00D849E5">
            <w:rPr>
              <w:noProof/>
            </w:rPr>
            <w:drawing>
              <wp:inline distT="0" distB="0" distL="0" distR="0" wp14:anchorId="029C3E7B" wp14:editId="3F159F78">
                <wp:extent cx="421200" cy="540000"/>
                <wp:effectExtent l="0" t="0" r="0" b="0"/>
                <wp:docPr id="7" name="Immagine 18" descr="stemma predo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stemma predore3"/>
                        <pic:cNvPicPr>
                          <a:picLocks noChangeAspect="1" noChangeArrowheads="1"/>
                        </pic:cNvPicPr>
                      </pic:nvPicPr>
                      <pic:blipFill>
                        <a:blip r:embed="rId5">
                          <a:clrChange>
                            <a:clrFrom>
                              <a:srgbClr val="E7E7E7"/>
                            </a:clrFrom>
                            <a:clrTo>
                              <a:srgbClr val="E7E7E7">
                                <a:alpha val="0"/>
                              </a:srgbClr>
                            </a:clrTo>
                          </a:clrChange>
                          <a:extLst>
                            <a:ext uri="{28A0092B-C50C-407E-A947-70E740481C1C}">
                              <a14:useLocalDpi xmlns:a14="http://schemas.microsoft.com/office/drawing/2010/main" val="0"/>
                            </a:ext>
                          </a:extLst>
                        </a:blip>
                        <a:srcRect/>
                        <a:stretch>
                          <a:fillRect/>
                        </a:stretch>
                      </pic:blipFill>
                      <pic:spPr bwMode="auto">
                        <a:xfrm>
                          <a:off x="0" y="0"/>
                          <a:ext cx="421200" cy="540000"/>
                        </a:xfrm>
                        <a:prstGeom prst="rect">
                          <a:avLst/>
                        </a:prstGeom>
                        <a:noFill/>
                        <a:ln>
                          <a:noFill/>
                        </a:ln>
                      </pic:spPr>
                    </pic:pic>
                  </a:graphicData>
                </a:graphic>
              </wp:inline>
            </w:drawing>
          </w:r>
        </w:p>
        <w:p w14:paraId="0C7C4E0A" w14:textId="77777777" w:rsidR="007D49D8" w:rsidRPr="001E63FE" w:rsidRDefault="007D49D8" w:rsidP="007D49D8">
          <w:pPr>
            <w:jc w:val="center"/>
            <w:rPr>
              <w:b/>
              <w:sz w:val="24"/>
            </w:rPr>
          </w:pPr>
          <w:r w:rsidRPr="001E63FE">
            <w:rPr>
              <w:b/>
              <w:sz w:val="24"/>
            </w:rPr>
            <w:t>Centrale Unica di Committenza</w:t>
          </w:r>
        </w:p>
        <w:p w14:paraId="17CA7B2D" w14:textId="6B29886B" w:rsidR="007D49D8" w:rsidRPr="001E63FE" w:rsidRDefault="007D49D8" w:rsidP="007D49D8">
          <w:pPr>
            <w:jc w:val="center"/>
            <w:rPr>
              <w:b/>
              <w:sz w:val="24"/>
            </w:rPr>
          </w:pPr>
          <w:r w:rsidRPr="001E63FE">
            <w:rPr>
              <w:b/>
              <w:sz w:val="24"/>
            </w:rPr>
            <w:t>Sarnico–</w:t>
          </w:r>
          <w:r w:rsidR="00536ED7">
            <w:rPr>
              <w:b/>
              <w:sz w:val="24"/>
            </w:rPr>
            <w:t>Foresto Sparso</w:t>
          </w:r>
        </w:p>
        <w:p w14:paraId="4DE420E6" w14:textId="6ED77F97" w:rsidR="007D49D8" w:rsidRPr="001E63FE" w:rsidRDefault="007D49D8" w:rsidP="007D49D8">
          <w:pPr>
            <w:jc w:val="center"/>
            <w:rPr>
              <w:sz w:val="24"/>
            </w:rPr>
          </w:pPr>
          <w:r w:rsidRPr="001E63FE">
            <w:rPr>
              <w:sz w:val="24"/>
            </w:rPr>
            <w:t xml:space="preserve">24067 </w:t>
          </w:r>
          <w:r w:rsidR="00536ED7">
            <w:rPr>
              <w:sz w:val="24"/>
            </w:rPr>
            <w:t xml:space="preserve">– </w:t>
          </w:r>
          <w:r w:rsidRPr="001E63FE">
            <w:rPr>
              <w:sz w:val="24"/>
            </w:rPr>
            <w:t>Sarnico (B</w:t>
          </w:r>
          <w:r w:rsidR="00536ED7">
            <w:rPr>
              <w:sz w:val="24"/>
            </w:rPr>
            <w:t>G) –</w:t>
          </w:r>
          <w:r w:rsidRPr="001E63FE">
            <w:rPr>
              <w:sz w:val="24"/>
            </w:rPr>
            <w:t xml:space="preserve"> </w:t>
          </w:r>
          <w:proofErr w:type="spellStart"/>
          <w:r w:rsidRPr="001E63FE">
            <w:rPr>
              <w:sz w:val="24"/>
            </w:rPr>
            <w:t>Italy</w:t>
          </w:r>
          <w:proofErr w:type="spellEnd"/>
        </w:p>
        <w:p w14:paraId="43CEF032" w14:textId="77777777" w:rsidR="007D49D8" w:rsidRDefault="007D49D8" w:rsidP="007D49D8">
          <w:pPr>
            <w:pStyle w:val="Intestazione"/>
            <w:spacing w:before="120"/>
          </w:pPr>
        </w:p>
      </w:tc>
      <w:tc>
        <w:tcPr>
          <w:tcW w:w="3808" w:type="dxa"/>
          <w:vAlign w:val="center"/>
        </w:tcPr>
        <w:p w14:paraId="74E1836E" w14:textId="77777777" w:rsidR="007D49D8" w:rsidRPr="00D80C2A" w:rsidRDefault="007D49D8" w:rsidP="007D49D8">
          <w:pPr>
            <w:jc w:val="center"/>
            <w:rPr>
              <w:b/>
              <w:sz w:val="30"/>
              <w:szCs w:val="30"/>
            </w:rPr>
          </w:pPr>
          <w:r w:rsidRPr="00D80C2A">
            <w:rPr>
              <w:b/>
              <w:sz w:val="30"/>
              <w:szCs w:val="30"/>
            </w:rPr>
            <w:t>COMUNE DI PREDORE</w:t>
          </w:r>
        </w:p>
        <w:p w14:paraId="0A7C07ED" w14:textId="77777777" w:rsidR="007D49D8" w:rsidRPr="00D80C2A" w:rsidRDefault="007D49D8" w:rsidP="007D49D8">
          <w:pPr>
            <w:jc w:val="center"/>
            <w:rPr>
              <w:i/>
            </w:rPr>
          </w:pPr>
          <w:r w:rsidRPr="00D80C2A">
            <w:rPr>
              <w:i/>
            </w:rPr>
            <w:t>Provincia di Bergamo</w:t>
          </w:r>
        </w:p>
        <w:p w14:paraId="5348D767" w14:textId="77777777" w:rsidR="007D49D8" w:rsidRPr="00D80C2A" w:rsidRDefault="007D49D8" w:rsidP="007D49D8">
          <w:pPr>
            <w:jc w:val="center"/>
            <w:rPr>
              <w:color w:val="92D050"/>
            </w:rPr>
          </w:pPr>
          <w:r w:rsidRPr="00D80C2A">
            <w:rPr>
              <w:color w:val="92D050"/>
            </w:rPr>
            <w:t>Regione Lombardia</w:t>
          </w:r>
        </w:p>
        <w:p w14:paraId="2C7C6F20" w14:textId="77777777" w:rsidR="007D49D8" w:rsidRPr="001E63FE" w:rsidRDefault="007D49D8" w:rsidP="007D49D8">
          <w:pPr>
            <w:jc w:val="center"/>
            <w:rPr>
              <w:sz w:val="18"/>
              <w:szCs w:val="18"/>
            </w:rPr>
          </w:pPr>
          <w:r w:rsidRPr="001E63FE">
            <w:rPr>
              <w:sz w:val="18"/>
              <w:szCs w:val="18"/>
            </w:rPr>
            <w:t xml:space="preserve">24060 PREDORE (Bergamo) </w:t>
          </w:r>
          <w:proofErr w:type="spellStart"/>
          <w:r w:rsidRPr="001E63FE">
            <w:rPr>
              <w:sz w:val="18"/>
              <w:szCs w:val="18"/>
            </w:rPr>
            <w:t>Italy</w:t>
          </w:r>
          <w:proofErr w:type="spellEnd"/>
        </w:p>
        <w:p w14:paraId="3CBFD6E6" w14:textId="77777777" w:rsidR="007D49D8" w:rsidRPr="001E63FE" w:rsidRDefault="007D49D8" w:rsidP="007D49D8">
          <w:pPr>
            <w:jc w:val="center"/>
            <w:rPr>
              <w:sz w:val="18"/>
              <w:szCs w:val="18"/>
            </w:rPr>
          </w:pPr>
          <w:r w:rsidRPr="001E63FE">
            <w:rPr>
              <w:sz w:val="18"/>
              <w:szCs w:val="18"/>
            </w:rPr>
            <w:t>Piazza Vittorio Veneto, n° 1</w:t>
          </w:r>
        </w:p>
        <w:p w14:paraId="26A3F8D8" w14:textId="77777777" w:rsidR="007D49D8" w:rsidRPr="001E63FE" w:rsidRDefault="007D49D8" w:rsidP="007D49D8">
          <w:pPr>
            <w:jc w:val="center"/>
            <w:rPr>
              <w:sz w:val="18"/>
              <w:szCs w:val="18"/>
            </w:rPr>
          </w:pPr>
          <w:r w:rsidRPr="001E63FE">
            <w:rPr>
              <w:sz w:val="18"/>
              <w:szCs w:val="18"/>
            </w:rPr>
            <w:t>Tel. 035 934032</w:t>
          </w:r>
        </w:p>
        <w:p w14:paraId="7B8E2E49" w14:textId="77777777" w:rsidR="007D49D8" w:rsidRPr="00D80C2A" w:rsidRDefault="007D49D8" w:rsidP="007D49D8">
          <w:pPr>
            <w:jc w:val="center"/>
            <w:rPr>
              <w:color w:val="92D050"/>
              <w:szCs w:val="18"/>
            </w:rPr>
          </w:pPr>
          <w:r w:rsidRPr="001E63FE">
            <w:rPr>
              <w:b/>
              <w:bCs/>
              <w:szCs w:val="18"/>
            </w:rPr>
            <w:t>CF e P. IVA n. 00547750166</w:t>
          </w:r>
        </w:p>
        <w:p w14:paraId="1892B316" w14:textId="77777777" w:rsidR="007D49D8" w:rsidRPr="008B3DB9" w:rsidRDefault="007D49D8" w:rsidP="007D49D8">
          <w:pPr>
            <w:jc w:val="center"/>
            <w:rPr>
              <w:sz w:val="16"/>
              <w:szCs w:val="14"/>
              <w:lang w:val="en-US"/>
            </w:rPr>
          </w:pPr>
          <w:r w:rsidRPr="008B3DB9">
            <w:rPr>
              <w:sz w:val="16"/>
              <w:szCs w:val="14"/>
              <w:lang w:val="en-US"/>
            </w:rPr>
            <w:t xml:space="preserve">Mail: </w:t>
          </w:r>
          <w:hyperlink r:id="rId6" w:history="1">
            <w:r w:rsidRPr="008B3DB9">
              <w:rPr>
                <w:rStyle w:val="Collegamentoipertestuale"/>
                <w:b/>
                <w:color w:val="0070C0"/>
                <w:sz w:val="16"/>
                <w:szCs w:val="14"/>
                <w:lang w:val="en-US"/>
              </w:rPr>
              <w:t>tecnico@comune.predore.bg.it</w:t>
            </w:r>
          </w:hyperlink>
        </w:p>
        <w:p w14:paraId="4EED238A" w14:textId="77777777" w:rsidR="007D49D8" w:rsidRPr="001E63FE" w:rsidRDefault="007D49D8" w:rsidP="007D49D8">
          <w:pPr>
            <w:jc w:val="center"/>
            <w:rPr>
              <w:sz w:val="8"/>
              <w:szCs w:val="14"/>
            </w:rPr>
          </w:pPr>
          <w:r w:rsidRPr="001E63FE">
            <w:rPr>
              <w:sz w:val="16"/>
              <w:szCs w:val="14"/>
            </w:rPr>
            <w:t xml:space="preserve">PEC: </w:t>
          </w:r>
          <w:hyperlink r:id="rId7" w:history="1">
            <w:r w:rsidRPr="001E63FE">
              <w:rPr>
                <w:rStyle w:val="Collegamentoipertestuale"/>
                <w:b/>
                <w:color w:val="0070C0"/>
                <w:sz w:val="16"/>
                <w:szCs w:val="14"/>
              </w:rPr>
              <w:t>protocollo@pec.comune.predore.bg.it</w:t>
            </w:r>
          </w:hyperlink>
        </w:p>
        <w:p w14:paraId="7A794915" w14:textId="77777777" w:rsidR="007D49D8" w:rsidRPr="00D80C2A" w:rsidRDefault="007D49D8" w:rsidP="007D49D8">
          <w:pPr>
            <w:jc w:val="right"/>
          </w:pPr>
        </w:p>
      </w:tc>
    </w:tr>
  </w:tbl>
  <w:p w14:paraId="026DAAB2" w14:textId="77777777" w:rsidR="000A64B6" w:rsidRPr="007D49D8" w:rsidRDefault="000A64B6" w:rsidP="007D49D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4"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6"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7"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9" w15:restartNumberingAfterBreak="0">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10" w15:restartNumberingAfterBreak="0">
    <w:nsid w:val="0000000C"/>
    <w:multiLevelType w:val="singleLevel"/>
    <w:tmpl w:val="0000000C"/>
    <w:name w:val="WW8Num12"/>
    <w:lvl w:ilvl="0">
      <w:start w:val="1"/>
      <w:numFmt w:val="bullet"/>
      <w:lvlText w:val=""/>
      <w:lvlJc w:val="left"/>
      <w:pPr>
        <w:tabs>
          <w:tab w:val="num" w:pos="1080"/>
        </w:tabs>
        <w:ind w:left="1080" w:hanging="360"/>
      </w:pPr>
      <w:rPr>
        <w:rFonts w:ascii="Symbol" w:hAnsi="Symbol"/>
      </w:rPr>
    </w:lvl>
  </w:abstractNum>
  <w:abstractNum w:abstractNumId="11" w15:restartNumberingAfterBreak="0">
    <w:nsid w:val="0000000D"/>
    <w:multiLevelType w:val="singleLevel"/>
    <w:tmpl w:val="0000000D"/>
    <w:name w:val="WW8Num13"/>
    <w:lvl w:ilvl="0">
      <w:start w:val="1"/>
      <w:numFmt w:val="lowerLetter"/>
      <w:lvlText w:val="%1)"/>
      <w:lvlJc w:val="left"/>
      <w:pPr>
        <w:tabs>
          <w:tab w:val="num" w:pos="720"/>
        </w:tabs>
        <w:ind w:left="720" w:hanging="360"/>
      </w:pPr>
    </w:lvl>
  </w:abstractNum>
  <w:abstractNum w:abstractNumId="12"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720"/>
        </w:tabs>
        <w:ind w:left="720" w:hanging="360"/>
      </w:pPr>
    </w:lvl>
  </w:abstractNum>
  <w:abstractNum w:abstractNumId="14" w15:restartNumberingAfterBreak="0">
    <w:nsid w:val="02052E11"/>
    <w:multiLevelType w:val="hybridMultilevel"/>
    <w:tmpl w:val="1732194C"/>
    <w:lvl w:ilvl="0" w:tplc="A83A5212">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2BB7605"/>
    <w:multiLevelType w:val="hybridMultilevel"/>
    <w:tmpl w:val="E5F461FA"/>
    <w:lvl w:ilvl="0" w:tplc="3DF2DD36">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905FB5"/>
    <w:multiLevelType w:val="hybridMultilevel"/>
    <w:tmpl w:val="BC6CEBFC"/>
    <w:lvl w:ilvl="0" w:tplc="04100005">
      <w:start w:val="1"/>
      <w:numFmt w:val="bullet"/>
      <w:lvlText w:val=""/>
      <w:lvlJc w:val="left"/>
      <w:pPr>
        <w:tabs>
          <w:tab w:val="num" w:pos="720"/>
        </w:tabs>
        <w:ind w:left="720" w:hanging="360"/>
      </w:pPr>
      <w:rPr>
        <w:rFonts w:ascii="Wingdings" w:hAnsi="Wingdings" w:hint="default"/>
      </w:rPr>
    </w:lvl>
    <w:lvl w:ilvl="1" w:tplc="0410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79A4E09"/>
    <w:multiLevelType w:val="hybridMultilevel"/>
    <w:tmpl w:val="1ED67AAC"/>
    <w:lvl w:ilvl="0" w:tplc="FBF0C606">
      <w:start w:val="1"/>
      <w:numFmt w:val="lowerLetter"/>
      <w:lvlText w:val="%1)"/>
      <w:lvlJc w:val="left"/>
      <w:pPr>
        <w:tabs>
          <w:tab w:val="num" w:pos="360"/>
        </w:tabs>
        <w:ind w:left="36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0C0F58DA"/>
    <w:multiLevelType w:val="hybridMultilevel"/>
    <w:tmpl w:val="FCA60836"/>
    <w:lvl w:ilvl="0" w:tplc="3DF2DD36">
      <w:start w:val="1"/>
      <w:numFmt w:val="bullet"/>
      <w:lvlText w:val=""/>
      <w:lvlJc w:val="left"/>
      <w:pPr>
        <w:tabs>
          <w:tab w:val="num" w:pos="720"/>
        </w:tabs>
        <w:ind w:left="720" w:hanging="360"/>
      </w:pPr>
      <w:rPr>
        <w:rFonts w:ascii="Symbol" w:hAnsi="Symbol" w:hint="default"/>
      </w:rPr>
    </w:lvl>
    <w:lvl w:ilvl="1" w:tplc="0410000F">
      <w:start w:val="1"/>
      <w:numFmt w:val="decimal"/>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0C74008F"/>
    <w:multiLevelType w:val="hybridMultilevel"/>
    <w:tmpl w:val="2D44F318"/>
    <w:lvl w:ilvl="0" w:tplc="A7AE27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0D43077A"/>
    <w:multiLevelType w:val="hybridMultilevel"/>
    <w:tmpl w:val="284AF340"/>
    <w:lvl w:ilvl="0" w:tplc="FFFFFFFF">
      <w:start w:val="1"/>
      <w:numFmt w:val="decimal"/>
      <w:lvlText w:val="%1."/>
      <w:lvlJc w:val="left"/>
      <w:pPr>
        <w:tabs>
          <w:tab w:val="num" w:pos="720"/>
        </w:tabs>
        <w:ind w:left="720" w:hanging="360"/>
      </w:pPr>
      <w:rPr>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0EE75446"/>
    <w:multiLevelType w:val="hybridMultilevel"/>
    <w:tmpl w:val="8864F484"/>
    <w:lvl w:ilvl="0" w:tplc="F0D60C38">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F50E68"/>
    <w:multiLevelType w:val="hybridMultilevel"/>
    <w:tmpl w:val="CBA03DA0"/>
    <w:lvl w:ilvl="0" w:tplc="ED183680">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F0A2FCA"/>
    <w:multiLevelType w:val="hybridMultilevel"/>
    <w:tmpl w:val="4282EF4E"/>
    <w:lvl w:ilvl="0" w:tplc="0409000F">
      <w:start w:val="1"/>
      <w:numFmt w:val="decimal"/>
      <w:lvlText w:val="%1."/>
      <w:lvlJc w:val="left"/>
      <w:pPr>
        <w:tabs>
          <w:tab w:val="num" w:pos="360"/>
        </w:tabs>
        <w:ind w:left="36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103152A9"/>
    <w:multiLevelType w:val="hybridMultilevel"/>
    <w:tmpl w:val="E990EF8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10554684"/>
    <w:multiLevelType w:val="hybridMultilevel"/>
    <w:tmpl w:val="04AED824"/>
    <w:lvl w:ilvl="0" w:tplc="3DF2DD3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3D0F01"/>
    <w:multiLevelType w:val="hybridMultilevel"/>
    <w:tmpl w:val="B972F25A"/>
    <w:lvl w:ilvl="0" w:tplc="F078D31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491245A"/>
    <w:multiLevelType w:val="hybridMultilevel"/>
    <w:tmpl w:val="AFB082EA"/>
    <w:name w:val="WW8Num72"/>
    <w:lvl w:ilvl="0" w:tplc="989881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020039"/>
    <w:multiLevelType w:val="hybridMultilevel"/>
    <w:tmpl w:val="FBB027EC"/>
    <w:lvl w:ilvl="0" w:tplc="0410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1B537202"/>
    <w:multiLevelType w:val="hybridMultilevel"/>
    <w:tmpl w:val="05F605B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BC7620E"/>
    <w:multiLevelType w:val="hybridMultilevel"/>
    <w:tmpl w:val="FC54E418"/>
    <w:lvl w:ilvl="0" w:tplc="0D921FD2">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D127AE6"/>
    <w:multiLevelType w:val="hybridMultilevel"/>
    <w:tmpl w:val="2BD881A2"/>
    <w:lvl w:ilvl="0" w:tplc="04100017">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2" w15:restartNumberingAfterBreak="0">
    <w:nsid w:val="28340EFA"/>
    <w:multiLevelType w:val="hybridMultilevel"/>
    <w:tmpl w:val="705AC39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2A92508C"/>
    <w:multiLevelType w:val="hybridMultilevel"/>
    <w:tmpl w:val="9672365A"/>
    <w:lvl w:ilvl="0" w:tplc="02921E86">
      <w:start w:val="1"/>
      <w:numFmt w:val="decimal"/>
      <w:lvlText w:val="%1."/>
      <w:lvlJc w:val="left"/>
      <w:pPr>
        <w:tabs>
          <w:tab w:val="num" w:pos="360"/>
        </w:tabs>
        <w:ind w:left="360" w:hanging="360"/>
      </w:pPr>
      <w:rPr>
        <w:rFonts w:hint="default"/>
      </w:rPr>
    </w:lvl>
    <w:lvl w:ilvl="1" w:tplc="3DF2DD36">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2E77517A"/>
    <w:multiLevelType w:val="hybridMultilevel"/>
    <w:tmpl w:val="174ACF7A"/>
    <w:lvl w:ilvl="0" w:tplc="FBF0C606">
      <w:start w:val="1"/>
      <w:numFmt w:val="lowerLetter"/>
      <w:lvlText w:val="%1)"/>
      <w:lvlJc w:val="left"/>
      <w:pPr>
        <w:tabs>
          <w:tab w:val="num" w:pos="720"/>
        </w:tabs>
        <w:ind w:left="720" w:hanging="360"/>
      </w:pPr>
      <w:rPr>
        <w:rFonts w:hint="default"/>
      </w:rPr>
    </w:lvl>
    <w:lvl w:ilvl="1" w:tplc="0410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0F736B8"/>
    <w:multiLevelType w:val="hybridMultilevel"/>
    <w:tmpl w:val="A566EE16"/>
    <w:lvl w:ilvl="0" w:tplc="6FE4D852">
      <w:start w:val="1"/>
      <w:numFmt w:val="bullet"/>
      <w:lvlText w:val=""/>
      <w:lvlJc w:val="left"/>
      <w:pPr>
        <w:tabs>
          <w:tab w:val="num" w:pos="1080"/>
        </w:tabs>
        <w:ind w:left="1080" w:hanging="360"/>
      </w:pPr>
      <w:rPr>
        <w:rFonts w:ascii="Wingdings" w:hAnsi="Wingdings" w:hint="default"/>
      </w:rPr>
    </w:lvl>
    <w:lvl w:ilvl="1" w:tplc="FBF0C606">
      <w:start w:val="1"/>
      <w:numFmt w:val="lowerLetter"/>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6" w15:restartNumberingAfterBreak="0">
    <w:nsid w:val="396A4705"/>
    <w:multiLevelType w:val="hybridMultilevel"/>
    <w:tmpl w:val="1ED67AAC"/>
    <w:lvl w:ilvl="0" w:tplc="3DF2DD36">
      <w:start w:val="1"/>
      <w:numFmt w:val="bullet"/>
      <w:lvlText w:val=""/>
      <w:lvlJc w:val="left"/>
      <w:pPr>
        <w:tabs>
          <w:tab w:val="num" w:pos="720"/>
        </w:tabs>
        <w:ind w:left="720" w:hanging="360"/>
      </w:pPr>
      <w:rPr>
        <w:rFonts w:ascii="Symbol" w:hAnsi="Symbol" w:hint="default"/>
      </w:rPr>
    </w:lvl>
    <w:lvl w:ilvl="1" w:tplc="04100019">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7" w15:restartNumberingAfterBreak="0">
    <w:nsid w:val="3C9F6211"/>
    <w:multiLevelType w:val="hybridMultilevel"/>
    <w:tmpl w:val="C64E25B8"/>
    <w:lvl w:ilvl="0" w:tplc="0409000F">
      <w:start w:val="1"/>
      <w:numFmt w:val="decimal"/>
      <w:lvlText w:val="%1."/>
      <w:lvlJc w:val="left"/>
      <w:pPr>
        <w:tabs>
          <w:tab w:val="num" w:pos="360"/>
        </w:tabs>
        <w:ind w:left="36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43BA676C"/>
    <w:multiLevelType w:val="hybridMultilevel"/>
    <w:tmpl w:val="E6D2826C"/>
    <w:lvl w:ilvl="0" w:tplc="5A2A5C6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AB307D9"/>
    <w:multiLevelType w:val="hybridMultilevel"/>
    <w:tmpl w:val="F3C687EA"/>
    <w:lvl w:ilvl="0" w:tplc="3DF2DD3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C646A7C"/>
    <w:multiLevelType w:val="hybridMultilevel"/>
    <w:tmpl w:val="BD6C5A42"/>
    <w:lvl w:ilvl="0" w:tplc="51BC22D4">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41" w15:restartNumberingAfterBreak="0">
    <w:nsid w:val="4CC60AFC"/>
    <w:multiLevelType w:val="hybridMultilevel"/>
    <w:tmpl w:val="492EB9F0"/>
    <w:lvl w:ilvl="0" w:tplc="3DF2DD36">
      <w:start w:val="1"/>
      <w:numFmt w:val="bullet"/>
      <w:lvlText w:val=""/>
      <w:lvlJc w:val="left"/>
      <w:pPr>
        <w:tabs>
          <w:tab w:val="num" w:pos="360"/>
        </w:tabs>
        <w:ind w:left="36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8E1531"/>
    <w:multiLevelType w:val="hybridMultilevel"/>
    <w:tmpl w:val="4E0EF682"/>
    <w:lvl w:ilvl="0" w:tplc="04100005">
      <w:start w:val="1"/>
      <w:numFmt w:val="bullet"/>
      <w:lvlText w:val=""/>
      <w:lvlJc w:val="left"/>
      <w:pPr>
        <w:tabs>
          <w:tab w:val="num" w:pos="720"/>
        </w:tabs>
        <w:ind w:left="720" w:hanging="360"/>
      </w:pPr>
      <w:rPr>
        <w:rFonts w:ascii="Wingdings" w:hAnsi="Wingdings" w:hint="default"/>
      </w:rPr>
    </w:lvl>
    <w:lvl w:ilvl="1" w:tplc="04100005">
      <w:start w:val="1"/>
      <w:numFmt w:val="bullet"/>
      <w:lvlText w:val=""/>
      <w:lvlJc w:val="left"/>
      <w:pPr>
        <w:tabs>
          <w:tab w:val="num" w:pos="1800"/>
        </w:tabs>
        <w:ind w:left="1800" w:hanging="360"/>
      </w:pPr>
      <w:rPr>
        <w:rFonts w:ascii="Wingdings" w:hAnsi="Wingding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43" w15:restartNumberingAfterBreak="0">
    <w:nsid w:val="4DBB3689"/>
    <w:multiLevelType w:val="hybridMultilevel"/>
    <w:tmpl w:val="C64E25B8"/>
    <w:lvl w:ilvl="0" w:tplc="3DF2DD36">
      <w:start w:val="1"/>
      <w:numFmt w:val="bullet"/>
      <w:lvlText w:val=""/>
      <w:lvlJc w:val="left"/>
      <w:pPr>
        <w:tabs>
          <w:tab w:val="num" w:pos="720"/>
        </w:tabs>
        <w:ind w:left="720" w:hanging="360"/>
      </w:pPr>
      <w:rPr>
        <w:rFonts w:ascii="Symbol" w:hAnsi="Symbol" w:hint="default"/>
      </w:rPr>
    </w:lvl>
    <w:lvl w:ilvl="1" w:tplc="04100019">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44" w15:restartNumberingAfterBreak="0">
    <w:nsid w:val="4E6B1191"/>
    <w:multiLevelType w:val="hybridMultilevel"/>
    <w:tmpl w:val="5A8E5F8A"/>
    <w:lvl w:ilvl="0" w:tplc="1C1A8E7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4F261961"/>
    <w:multiLevelType w:val="hybridMultilevel"/>
    <w:tmpl w:val="A2FC3CC8"/>
    <w:lvl w:ilvl="0" w:tplc="3DF2DD3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07F53A9"/>
    <w:multiLevelType w:val="hybridMultilevel"/>
    <w:tmpl w:val="A0CE78EC"/>
    <w:lvl w:ilvl="0" w:tplc="0410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51445A5E"/>
    <w:multiLevelType w:val="hybridMultilevel"/>
    <w:tmpl w:val="0750CE7E"/>
    <w:lvl w:ilvl="0" w:tplc="04100005">
      <w:start w:val="1"/>
      <w:numFmt w:val="bullet"/>
      <w:lvlText w:val=""/>
      <w:lvlJc w:val="left"/>
      <w:pPr>
        <w:tabs>
          <w:tab w:val="num" w:pos="720"/>
        </w:tabs>
        <w:ind w:left="720" w:hanging="360"/>
      </w:pPr>
      <w:rPr>
        <w:rFonts w:ascii="Wingdings" w:hAnsi="Wingdings" w:hint="default"/>
      </w:rPr>
    </w:lvl>
    <w:lvl w:ilvl="1" w:tplc="0410000F">
      <w:start w:val="1"/>
      <w:numFmt w:val="decimal"/>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54D40B4F"/>
    <w:multiLevelType w:val="multilevel"/>
    <w:tmpl w:val="7520DC5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12474B"/>
    <w:multiLevelType w:val="hybridMultilevel"/>
    <w:tmpl w:val="852C72E8"/>
    <w:lvl w:ilvl="0" w:tplc="0410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15:restartNumberingAfterBreak="0">
    <w:nsid w:val="56A24B57"/>
    <w:multiLevelType w:val="hybridMultilevel"/>
    <w:tmpl w:val="0F4880C0"/>
    <w:lvl w:ilvl="0" w:tplc="156643F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C91614B"/>
    <w:multiLevelType w:val="hybridMultilevel"/>
    <w:tmpl w:val="7520DC54"/>
    <w:lvl w:ilvl="0" w:tplc="6248D208">
      <w:start w:val="1"/>
      <w:numFmt w:val="bullet"/>
      <w:lvlText w:val=""/>
      <w:lvlJc w:val="left"/>
      <w:pPr>
        <w:tabs>
          <w:tab w:val="num" w:pos="1440"/>
        </w:tabs>
        <w:ind w:left="144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1BF2241"/>
    <w:multiLevelType w:val="hybridMultilevel"/>
    <w:tmpl w:val="97CA8D9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69C171C1"/>
    <w:multiLevelType w:val="hybridMultilevel"/>
    <w:tmpl w:val="714E4E3C"/>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4" w15:restartNumberingAfterBreak="0">
    <w:nsid w:val="72864B8C"/>
    <w:multiLevelType w:val="hybridMultilevel"/>
    <w:tmpl w:val="1022629E"/>
    <w:lvl w:ilvl="0" w:tplc="FBF0C606">
      <w:start w:val="1"/>
      <w:numFmt w:val="lowerLetter"/>
      <w:lvlText w:val="%1)"/>
      <w:lvlJc w:val="left"/>
      <w:pPr>
        <w:tabs>
          <w:tab w:val="num" w:pos="360"/>
        </w:tabs>
        <w:ind w:left="360" w:hanging="360"/>
      </w:pPr>
      <w:rPr>
        <w:rFonts w:hint="default"/>
      </w:rPr>
    </w:lvl>
    <w:lvl w:ilvl="1" w:tplc="0410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5"/>
  </w:num>
  <w:num w:numId="2">
    <w:abstractNumId w:val="54"/>
  </w:num>
  <w:num w:numId="3">
    <w:abstractNumId w:val="28"/>
  </w:num>
  <w:num w:numId="4">
    <w:abstractNumId w:val="17"/>
  </w:num>
  <w:num w:numId="5">
    <w:abstractNumId w:val="32"/>
  </w:num>
  <w:num w:numId="6">
    <w:abstractNumId w:val="29"/>
  </w:num>
  <w:num w:numId="7">
    <w:abstractNumId w:val="23"/>
  </w:num>
  <w:num w:numId="8">
    <w:abstractNumId w:val="37"/>
  </w:num>
  <w:num w:numId="9">
    <w:abstractNumId w:val="36"/>
  </w:num>
  <w:num w:numId="10">
    <w:abstractNumId w:val="46"/>
  </w:num>
  <w:num w:numId="11">
    <w:abstractNumId w:val="43"/>
  </w:num>
  <w:num w:numId="12">
    <w:abstractNumId w:val="50"/>
  </w:num>
  <w:num w:numId="13">
    <w:abstractNumId w:val="33"/>
  </w:num>
  <w:num w:numId="14">
    <w:abstractNumId w:val="49"/>
  </w:num>
  <w:num w:numId="15">
    <w:abstractNumId w:val="19"/>
  </w:num>
  <w:num w:numId="16">
    <w:abstractNumId w:val="31"/>
  </w:num>
  <w:num w:numId="17">
    <w:abstractNumId w:val="42"/>
  </w:num>
  <w:num w:numId="18">
    <w:abstractNumId w:val="38"/>
  </w:num>
  <w:num w:numId="19">
    <w:abstractNumId w:val="14"/>
  </w:num>
  <w:num w:numId="20">
    <w:abstractNumId w:val="22"/>
  </w:num>
  <w:num w:numId="21">
    <w:abstractNumId w:val="40"/>
  </w:num>
  <w:num w:numId="22">
    <w:abstractNumId w:val="26"/>
  </w:num>
  <w:num w:numId="23">
    <w:abstractNumId w:val="30"/>
  </w:num>
  <w:num w:numId="24">
    <w:abstractNumId w:val="34"/>
  </w:num>
  <w:num w:numId="25">
    <w:abstractNumId w:val="16"/>
  </w:num>
  <w:num w:numId="26">
    <w:abstractNumId w:val="44"/>
  </w:num>
  <w:num w:numId="27">
    <w:abstractNumId w:val="21"/>
  </w:num>
  <w:num w:numId="28">
    <w:abstractNumId w:val="24"/>
  </w:num>
  <w:num w:numId="29">
    <w:abstractNumId w:val="51"/>
  </w:num>
  <w:num w:numId="30">
    <w:abstractNumId w:val="48"/>
  </w:num>
  <w:num w:numId="31">
    <w:abstractNumId w:val="15"/>
  </w:num>
  <w:num w:numId="32">
    <w:abstractNumId w:val="25"/>
  </w:num>
  <w:num w:numId="33">
    <w:abstractNumId w:val="45"/>
  </w:num>
  <w:num w:numId="34">
    <w:abstractNumId w:val="20"/>
  </w:num>
  <w:num w:numId="35">
    <w:abstractNumId w:val="39"/>
  </w:num>
  <w:num w:numId="36">
    <w:abstractNumId w:val="41"/>
  </w:num>
  <w:num w:numId="37">
    <w:abstractNumId w:val="18"/>
  </w:num>
  <w:num w:numId="38">
    <w:abstractNumId w:val="47"/>
  </w:num>
  <w:num w:numId="39">
    <w:abstractNumId w:val="52"/>
  </w:num>
  <w:num w:numId="4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09"/>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A55"/>
    <w:rsid w:val="000028CB"/>
    <w:rsid w:val="000056DA"/>
    <w:rsid w:val="00007342"/>
    <w:rsid w:val="00014C86"/>
    <w:rsid w:val="00024527"/>
    <w:rsid w:val="000550F5"/>
    <w:rsid w:val="00066DE5"/>
    <w:rsid w:val="00071A02"/>
    <w:rsid w:val="000A0526"/>
    <w:rsid w:val="000A4258"/>
    <w:rsid w:val="000A4550"/>
    <w:rsid w:val="000A64B6"/>
    <w:rsid w:val="000B5FA2"/>
    <w:rsid w:val="000C39FC"/>
    <w:rsid w:val="000D516C"/>
    <w:rsid w:val="000F26B6"/>
    <w:rsid w:val="000F45E6"/>
    <w:rsid w:val="0011689F"/>
    <w:rsid w:val="001350A2"/>
    <w:rsid w:val="00160633"/>
    <w:rsid w:val="00171B8B"/>
    <w:rsid w:val="00184748"/>
    <w:rsid w:val="00190354"/>
    <w:rsid w:val="00191C7A"/>
    <w:rsid w:val="00197AD2"/>
    <w:rsid w:val="001B31A4"/>
    <w:rsid w:val="001C383B"/>
    <w:rsid w:val="001C572E"/>
    <w:rsid w:val="0023446B"/>
    <w:rsid w:val="002368F3"/>
    <w:rsid w:val="00242E76"/>
    <w:rsid w:val="002513C5"/>
    <w:rsid w:val="00252B35"/>
    <w:rsid w:val="00253DB5"/>
    <w:rsid w:val="002543D5"/>
    <w:rsid w:val="00265064"/>
    <w:rsid w:val="00267A55"/>
    <w:rsid w:val="00280C02"/>
    <w:rsid w:val="00281A69"/>
    <w:rsid w:val="002833E0"/>
    <w:rsid w:val="002C2301"/>
    <w:rsid w:val="002C4D07"/>
    <w:rsid w:val="002C6525"/>
    <w:rsid w:val="002E0620"/>
    <w:rsid w:val="002E0EF4"/>
    <w:rsid w:val="002E220F"/>
    <w:rsid w:val="00306552"/>
    <w:rsid w:val="00310BAE"/>
    <w:rsid w:val="00315F84"/>
    <w:rsid w:val="00322E35"/>
    <w:rsid w:val="00323382"/>
    <w:rsid w:val="003318BE"/>
    <w:rsid w:val="00366D5A"/>
    <w:rsid w:val="00384A60"/>
    <w:rsid w:val="003A402E"/>
    <w:rsid w:val="003B18F4"/>
    <w:rsid w:val="003E08BF"/>
    <w:rsid w:val="004502E1"/>
    <w:rsid w:val="0047179B"/>
    <w:rsid w:val="00484AB4"/>
    <w:rsid w:val="004B18A7"/>
    <w:rsid w:val="004B27D4"/>
    <w:rsid w:val="004D12CF"/>
    <w:rsid w:val="004D4384"/>
    <w:rsid w:val="005155A8"/>
    <w:rsid w:val="00523E5B"/>
    <w:rsid w:val="00534084"/>
    <w:rsid w:val="00536ED7"/>
    <w:rsid w:val="005542A2"/>
    <w:rsid w:val="005837AC"/>
    <w:rsid w:val="005B0135"/>
    <w:rsid w:val="005E4F9B"/>
    <w:rsid w:val="005F0BAB"/>
    <w:rsid w:val="00606037"/>
    <w:rsid w:val="00624BC7"/>
    <w:rsid w:val="006573F2"/>
    <w:rsid w:val="006A13C3"/>
    <w:rsid w:val="006C63FC"/>
    <w:rsid w:val="006D78F9"/>
    <w:rsid w:val="007106C9"/>
    <w:rsid w:val="00715884"/>
    <w:rsid w:val="007231C1"/>
    <w:rsid w:val="0072431A"/>
    <w:rsid w:val="007771DB"/>
    <w:rsid w:val="00780FA6"/>
    <w:rsid w:val="00786C2F"/>
    <w:rsid w:val="007D02E7"/>
    <w:rsid w:val="007D49D8"/>
    <w:rsid w:val="007F6EED"/>
    <w:rsid w:val="00845846"/>
    <w:rsid w:val="00851C8A"/>
    <w:rsid w:val="00853DC6"/>
    <w:rsid w:val="00866B14"/>
    <w:rsid w:val="00873102"/>
    <w:rsid w:val="00891A5C"/>
    <w:rsid w:val="008922B2"/>
    <w:rsid w:val="008A292F"/>
    <w:rsid w:val="008C4959"/>
    <w:rsid w:val="008F1EEA"/>
    <w:rsid w:val="00977361"/>
    <w:rsid w:val="00980D88"/>
    <w:rsid w:val="0099278D"/>
    <w:rsid w:val="009960A2"/>
    <w:rsid w:val="00997AE9"/>
    <w:rsid w:val="009A57CE"/>
    <w:rsid w:val="009C1F63"/>
    <w:rsid w:val="009C5065"/>
    <w:rsid w:val="009F173D"/>
    <w:rsid w:val="00A22325"/>
    <w:rsid w:val="00A35D1C"/>
    <w:rsid w:val="00A5118E"/>
    <w:rsid w:val="00A66BAE"/>
    <w:rsid w:val="00A670D9"/>
    <w:rsid w:val="00A6752D"/>
    <w:rsid w:val="00A947D1"/>
    <w:rsid w:val="00AB09C9"/>
    <w:rsid w:val="00AD3AC7"/>
    <w:rsid w:val="00AE1AE4"/>
    <w:rsid w:val="00B002D0"/>
    <w:rsid w:val="00B24F88"/>
    <w:rsid w:val="00B27727"/>
    <w:rsid w:val="00B31DAC"/>
    <w:rsid w:val="00B35D61"/>
    <w:rsid w:val="00B71BD1"/>
    <w:rsid w:val="00B72785"/>
    <w:rsid w:val="00BC4DB3"/>
    <w:rsid w:val="00BE3153"/>
    <w:rsid w:val="00C2769F"/>
    <w:rsid w:val="00C36FFB"/>
    <w:rsid w:val="00C64686"/>
    <w:rsid w:val="00C738FC"/>
    <w:rsid w:val="00C9031D"/>
    <w:rsid w:val="00D268C4"/>
    <w:rsid w:val="00D43821"/>
    <w:rsid w:val="00D557B3"/>
    <w:rsid w:val="00D6674C"/>
    <w:rsid w:val="00D77D96"/>
    <w:rsid w:val="00D869EC"/>
    <w:rsid w:val="00D9347E"/>
    <w:rsid w:val="00DB335B"/>
    <w:rsid w:val="00DC51BF"/>
    <w:rsid w:val="00DC7082"/>
    <w:rsid w:val="00DD3FA6"/>
    <w:rsid w:val="00E03E8D"/>
    <w:rsid w:val="00E14DE5"/>
    <w:rsid w:val="00E15AF1"/>
    <w:rsid w:val="00E60B0E"/>
    <w:rsid w:val="00E61681"/>
    <w:rsid w:val="00E618A0"/>
    <w:rsid w:val="00E86829"/>
    <w:rsid w:val="00EA4D99"/>
    <w:rsid w:val="00EC3CA8"/>
    <w:rsid w:val="00EE18D8"/>
    <w:rsid w:val="00EF0525"/>
    <w:rsid w:val="00F13A1B"/>
    <w:rsid w:val="00F32E9F"/>
    <w:rsid w:val="00F350A3"/>
    <w:rsid w:val="00F4266F"/>
    <w:rsid w:val="00F43635"/>
    <w:rsid w:val="00F54D62"/>
    <w:rsid w:val="00F56900"/>
    <w:rsid w:val="00F748CB"/>
    <w:rsid w:val="00F95A71"/>
    <w:rsid w:val="00F97C57"/>
    <w:rsid w:val="00FB7949"/>
    <w:rsid w:val="00FC67D0"/>
    <w:rsid w:val="00FC6D74"/>
    <w:rsid w:val="00FF0B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AAF5C1"/>
  <w15:docId w15:val="{FFB3D77D-D600-481A-A278-474078FC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9347E"/>
    <w:rPr>
      <w:lang w:eastAsia="en-US"/>
    </w:rPr>
  </w:style>
  <w:style w:type="paragraph" w:styleId="Titolo1">
    <w:name w:val="heading 1"/>
    <w:basedOn w:val="Normale"/>
    <w:next w:val="Normale"/>
    <w:qFormat/>
    <w:rsid w:val="00D9347E"/>
    <w:pPr>
      <w:keepNext/>
      <w:spacing w:before="240" w:after="120" w:line="360" w:lineRule="auto"/>
      <w:outlineLvl w:val="0"/>
    </w:pPr>
    <w:rPr>
      <w:rFonts w:ascii="Helvetica" w:hAnsi="Helvetica"/>
      <w:b/>
      <w:smallCaps/>
      <w:u w:val="single"/>
    </w:rPr>
  </w:style>
  <w:style w:type="paragraph" w:styleId="Titolo2">
    <w:name w:val="heading 2"/>
    <w:basedOn w:val="Normale"/>
    <w:next w:val="Normale"/>
    <w:qFormat/>
    <w:rsid w:val="00D9347E"/>
    <w:pPr>
      <w:keepNext/>
      <w:outlineLvl w:val="1"/>
    </w:pPr>
    <w:rPr>
      <w:sz w:val="28"/>
      <w:u w:val="single"/>
    </w:rPr>
  </w:style>
  <w:style w:type="paragraph" w:styleId="Titolo3">
    <w:name w:val="heading 3"/>
    <w:basedOn w:val="Normale"/>
    <w:next w:val="Normale"/>
    <w:qFormat/>
    <w:rsid w:val="00D9347E"/>
    <w:pPr>
      <w:keepNext/>
      <w:jc w:val="both"/>
      <w:outlineLvl w:val="2"/>
    </w:pPr>
    <w:rPr>
      <w:i/>
      <w:sz w:val="48"/>
    </w:rPr>
  </w:style>
  <w:style w:type="paragraph" w:styleId="Titolo4">
    <w:name w:val="heading 4"/>
    <w:basedOn w:val="Normale"/>
    <w:next w:val="Normale"/>
    <w:qFormat/>
    <w:rsid w:val="00D9347E"/>
    <w:pPr>
      <w:keepNext/>
      <w:outlineLvl w:val="3"/>
    </w:pPr>
    <w:rPr>
      <w:b/>
      <w:sz w:val="24"/>
    </w:rPr>
  </w:style>
  <w:style w:type="paragraph" w:styleId="Titolo5">
    <w:name w:val="heading 5"/>
    <w:basedOn w:val="Normale"/>
    <w:next w:val="Normale"/>
    <w:qFormat/>
    <w:rsid w:val="00D9347E"/>
    <w:pPr>
      <w:keepNext/>
      <w:jc w:val="both"/>
      <w:outlineLvl w:val="4"/>
    </w:pPr>
    <w:rPr>
      <w:b/>
      <w:sz w:val="24"/>
    </w:rPr>
  </w:style>
  <w:style w:type="paragraph" w:styleId="Titolo6">
    <w:name w:val="heading 6"/>
    <w:basedOn w:val="Normale"/>
    <w:next w:val="Normale"/>
    <w:qFormat/>
    <w:rsid w:val="00D9347E"/>
    <w:pPr>
      <w:keepNext/>
      <w:autoSpaceDE w:val="0"/>
      <w:autoSpaceDN w:val="0"/>
      <w:adjustRightInd w:val="0"/>
      <w:jc w:val="center"/>
      <w:outlineLvl w:val="5"/>
    </w:pPr>
    <w:rPr>
      <w:rFonts w:ascii="Arial" w:hAnsi="Arial" w:cs="Arial"/>
      <w:b/>
      <w:bCs/>
      <w:i/>
      <w:iCs/>
      <w:sz w:val="28"/>
      <w:szCs w:val="28"/>
    </w:rPr>
  </w:style>
  <w:style w:type="paragraph" w:styleId="Titolo7">
    <w:name w:val="heading 7"/>
    <w:basedOn w:val="Normale"/>
    <w:next w:val="Normale"/>
    <w:qFormat/>
    <w:rsid w:val="00D9347E"/>
    <w:pPr>
      <w:keepNext/>
      <w:autoSpaceDE w:val="0"/>
      <w:autoSpaceDN w:val="0"/>
      <w:adjustRightInd w:val="0"/>
      <w:jc w:val="both"/>
      <w:outlineLvl w:val="6"/>
    </w:pPr>
    <w:rPr>
      <w:rFonts w:ascii="Arial" w:hAnsi="Arial" w:cs="Arial"/>
      <w:sz w:val="24"/>
      <w:szCs w:val="28"/>
    </w:rPr>
  </w:style>
  <w:style w:type="paragraph" w:styleId="Titolo8">
    <w:name w:val="heading 8"/>
    <w:basedOn w:val="Normale"/>
    <w:next w:val="Normale"/>
    <w:qFormat/>
    <w:rsid w:val="00D9347E"/>
    <w:pPr>
      <w:keepNext/>
      <w:autoSpaceDE w:val="0"/>
      <w:autoSpaceDN w:val="0"/>
      <w:adjustRightInd w:val="0"/>
      <w:spacing w:line="360" w:lineRule="auto"/>
      <w:ind w:firstLine="709"/>
      <w:jc w:val="both"/>
      <w:outlineLvl w:val="7"/>
    </w:pPr>
    <w:rPr>
      <w:rFonts w:ascii="Arial" w:hAnsi="Arial" w:cs="Arial"/>
      <w:sz w:val="24"/>
      <w:szCs w:val="28"/>
    </w:rPr>
  </w:style>
  <w:style w:type="paragraph" w:styleId="Titolo9">
    <w:name w:val="heading 9"/>
    <w:basedOn w:val="Normale"/>
    <w:next w:val="Normale"/>
    <w:qFormat/>
    <w:rsid w:val="00D9347E"/>
    <w:pPr>
      <w:keepNext/>
      <w:autoSpaceDE w:val="0"/>
      <w:autoSpaceDN w:val="0"/>
      <w:adjustRightInd w:val="0"/>
      <w:jc w:val="center"/>
      <w:outlineLvl w:val="8"/>
    </w:pPr>
    <w:rPr>
      <w:rFonts w:ascii="Arial" w:hAnsi="Arial" w:cs="Arial"/>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uiPriority w:val="99"/>
    <w:rsid w:val="00D9347E"/>
    <w:pPr>
      <w:tabs>
        <w:tab w:val="center" w:pos="4819"/>
        <w:tab w:val="right" w:pos="9638"/>
      </w:tabs>
    </w:pPr>
  </w:style>
  <w:style w:type="paragraph" w:styleId="Pidipagina">
    <w:name w:val="footer"/>
    <w:basedOn w:val="Normale"/>
    <w:semiHidden/>
    <w:rsid w:val="00D9347E"/>
    <w:pPr>
      <w:tabs>
        <w:tab w:val="center" w:pos="4819"/>
        <w:tab w:val="right" w:pos="9638"/>
      </w:tabs>
    </w:pPr>
  </w:style>
  <w:style w:type="paragraph" w:styleId="Mappadocumento">
    <w:name w:val="Document Map"/>
    <w:basedOn w:val="Normale"/>
    <w:semiHidden/>
    <w:rsid w:val="00D9347E"/>
    <w:pPr>
      <w:shd w:val="clear" w:color="auto" w:fill="000080"/>
    </w:pPr>
    <w:rPr>
      <w:rFonts w:ascii="Tahoma" w:hAnsi="Tahoma"/>
    </w:rPr>
  </w:style>
  <w:style w:type="paragraph" w:styleId="Corpotesto">
    <w:name w:val="Body Text"/>
    <w:basedOn w:val="Normale"/>
    <w:semiHidden/>
    <w:rsid w:val="00D9347E"/>
    <w:pPr>
      <w:jc w:val="both"/>
    </w:pPr>
    <w:rPr>
      <w:sz w:val="48"/>
    </w:rPr>
  </w:style>
  <w:style w:type="paragraph" w:styleId="Corpodeltesto2">
    <w:name w:val="Body Text 2"/>
    <w:basedOn w:val="Normale"/>
    <w:semiHidden/>
    <w:rsid w:val="00D9347E"/>
    <w:pPr>
      <w:jc w:val="both"/>
    </w:pPr>
    <w:rPr>
      <w:sz w:val="24"/>
    </w:rPr>
  </w:style>
  <w:style w:type="paragraph" w:styleId="Rientrocorpodeltesto">
    <w:name w:val="Body Text Indent"/>
    <w:basedOn w:val="Normale"/>
    <w:semiHidden/>
    <w:rsid w:val="00D9347E"/>
    <w:pPr>
      <w:ind w:firstLine="709"/>
      <w:jc w:val="both"/>
    </w:pPr>
    <w:rPr>
      <w:sz w:val="24"/>
    </w:rPr>
  </w:style>
  <w:style w:type="character" w:styleId="Numeropagina">
    <w:name w:val="page number"/>
    <w:basedOn w:val="Carpredefinitoparagrafo"/>
    <w:semiHidden/>
    <w:rsid w:val="00D9347E"/>
  </w:style>
  <w:style w:type="character" w:styleId="Collegamentoipertestuale">
    <w:name w:val="Hyperlink"/>
    <w:basedOn w:val="Carpredefinitoparagrafo"/>
    <w:uiPriority w:val="99"/>
    <w:rsid w:val="00D9347E"/>
    <w:rPr>
      <w:color w:val="0000FF"/>
      <w:u w:val="single"/>
    </w:rPr>
  </w:style>
  <w:style w:type="paragraph" w:styleId="Testonotaapidipagina">
    <w:name w:val="footnote text"/>
    <w:basedOn w:val="Normale"/>
    <w:semiHidden/>
    <w:rsid w:val="00D9347E"/>
  </w:style>
  <w:style w:type="character" w:styleId="Rimandonotaapidipagina">
    <w:name w:val="footnote reference"/>
    <w:basedOn w:val="Carpredefinitoparagrafo"/>
    <w:semiHidden/>
    <w:rsid w:val="00D9347E"/>
    <w:rPr>
      <w:vertAlign w:val="superscript"/>
    </w:rPr>
  </w:style>
  <w:style w:type="character" w:styleId="Collegamentovisitato">
    <w:name w:val="FollowedHyperlink"/>
    <w:basedOn w:val="Carpredefinitoparagrafo"/>
    <w:semiHidden/>
    <w:rsid w:val="00D9347E"/>
    <w:rPr>
      <w:color w:val="800080"/>
      <w:u w:val="single"/>
    </w:rPr>
  </w:style>
  <w:style w:type="paragraph" w:styleId="Rientrocorpodeltesto2">
    <w:name w:val="Body Text Indent 2"/>
    <w:basedOn w:val="Normale"/>
    <w:semiHidden/>
    <w:rsid w:val="00D9347E"/>
    <w:pPr>
      <w:autoSpaceDE w:val="0"/>
      <w:autoSpaceDN w:val="0"/>
      <w:adjustRightInd w:val="0"/>
      <w:spacing w:line="360" w:lineRule="auto"/>
      <w:ind w:firstLine="709"/>
      <w:jc w:val="both"/>
    </w:pPr>
    <w:rPr>
      <w:rFonts w:ascii="Arial" w:hAnsi="Arial" w:cs="Arial"/>
      <w:szCs w:val="28"/>
    </w:rPr>
  </w:style>
  <w:style w:type="paragraph" w:styleId="Rientrocorpodeltesto3">
    <w:name w:val="Body Text Indent 3"/>
    <w:basedOn w:val="Normale"/>
    <w:semiHidden/>
    <w:rsid w:val="00D9347E"/>
    <w:pPr>
      <w:autoSpaceDE w:val="0"/>
      <w:autoSpaceDN w:val="0"/>
      <w:adjustRightInd w:val="0"/>
      <w:spacing w:line="360" w:lineRule="auto"/>
      <w:ind w:firstLine="284"/>
      <w:jc w:val="both"/>
    </w:pPr>
    <w:rPr>
      <w:rFonts w:ascii="Arial" w:hAnsi="Arial" w:cs="Arial"/>
      <w:szCs w:val="28"/>
    </w:rPr>
  </w:style>
  <w:style w:type="paragraph" w:styleId="Corpodeltesto3">
    <w:name w:val="Body Text 3"/>
    <w:basedOn w:val="Normale"/>
    <w:semiHidden/>
    <w:rsid w:val="00D9347E"/>
    <w:pPr>
      <w:autoSpaceDE w:val="0"/>
      <w:autoSpaceDN w:val="0"/>
      <w:adjustRightInd w:val="0"/>
      <w:spacing w:before="120" w:line="360" w:lineRule="auto"/>
    </w:pPr>
    <w:rPr>
      <w:rFonts w:ascii="Arial" w:hAnsi="Arial" w:cs="Arial"/>
      <w:b/>
      <w:bCs/>
      <w:szCs w:val="28"/>
    </w:rPr>
  </w:style>
  <w:style w:type="paragraph" w:styleId="Sommario1">
    <w:name w:val="toc 1"/>
    <w:basedOn w:val="Normale"/>
    <w:next w:val="Normale"/>
    <w:autoRedefine/>
    <w:semiHidden/>
    <w:rsid w:val="00D9347E"/>
    <w:pPr>
      <w:spacing w:before="120" w:after="120"/>
    </w:pPr>
    <w:rPr>
      <w:b/>
      <w:bCs/>
      <w:caps/>
      <w:szCs w:val="24"/>
    </w:rPr>
  </w:style>
  <w:style w:type="paragraph" w:styleId="Sommario2">
    <w:name w:val="toc 2"/>
    <w:basedOn w:val="Normale"/>
    <w:next w:val="Normale"/>
    <w:autoRedefine/>
    <w:semiHidden/>
    <w:rsid w:val="00D9347E"/>
    <w:pPr>
      <w:ind w:left="200"/>
    </w:pPr>
    <w:rPr>
      <w:smallCaps/>
      <w:szCs w:val="24"/>
    </w:rPr>
  </w:style>
  <w:style w:type="paragraph" w:styleId="Sommario3">
    <w:name w:val="toc 3"/>
    <w:basedOn w:val="Normale"/>
    <w:next w:val="Normale"/>
    <w:autoRedefine/>
    <w:semiHidden/>
    <w:rsid w:val="00D9347E"/>
    <w:pPr>
      <w:ind w:left="400"/>
    </w:pPr>
    <w:rPr>
      <w:i/>
      <w:iCs/>
      <w:szCs w:val="24"/>
    </w:rPr>
  </w:style>
  <w:style w:type="paragraph" w:styleId="Sommario4">
    <w:name w:val="toc 4"/>
    <w:basedOn w:val="Normale"/>
    <w:next w:val="Normale"/>
    <w:autoRedefine/>
    <w:semiHidden/>
    <w:rsid w:val="00D9347E"/>
    <w:pPr>
      <w:ind w:left="600"/>
    </w:pPr>
    <w:rPr>
      <w:szCs w:val="21"/>
    </w:rPr>
  </w:style>
  <w:style w:type="paragraph" w:styleId="Sommario5">
    <w:name w:val="toc 5"/>
    <w:basedOn w:val="Normale"/>
    <w:next w:val="Normale"/>
    <w:autoRedefine/>
    <w:semiHidden/>
    <w:rsid w:val="00D9347E"/>
    <w:pPr>
      <w:ind w:left="800"/>
    </w:pPr>
    <w:rPr>
      <w:szCs w:val="21"/>
    </w:rPr>
  </w:style>
  <w:style w:type="paragraph" w:styleId="Sommario6">
    <w:name w:val="toc 6"/>
    <w:basedOn w:val="Normale"/>
    <w:next w:val="Normale"/>
    <w:autoRedefine/>
    <w:semiHidden/>
    <w:rsid w:val="00D9347E"/>
    <w:pPr>
      <w:ind w:left="1000"/>
    </w:pPr>
    <w:rPr>
      <w:szCs w:val="21"/>
    </w:rPr>
  </w:style>
  <w:style w:type="paragraph" w:styleId="Sommario7">
    <w:name w:val="toc 7"/>
    <w:basedOn w:val="Normale"/>
    <w:next w:val="Normale"/>
    <w:autoRedefine/>
    <w:semiHidden/>
    <w:rsid w:val="00D9347E"/>
    <w:pPr>
      <w:ind w:left="1200"/>
    </w:pPr>
    <w:rPr>
      <w:szCs w:val="21"/>
    </w:rPr>
  </w:style>
  <w:style w:type="paragraph" w:styleId="Sommario8">
    <w:name w:val="toc 8"/>
    <w:basedOn w:val="Normale"/>
    <w:next w:val="Normale"/>
    <w:autoRedefine/>
    <w:semiHidden/>
    <w:rsid w:val="00D9347E"/>
    <w:pPr>
      <w:ind w:left="1400"/>
    </w:pPr>
    <w:rPr>
      <w:szCs w:val="21"/>
    </w:rPr>
  </w:style>
  <w:style w:type="paragraph" w:styleId="Sommario9">
    <w:name w:val="toc 9"/>
    <w:basedOn w:val="Normale"/>
    <w:next w:val="Normale"/>
    <w:autoRedefine/>
    <w:semiHidden/>
    <w:rsid w:val="00D9347E"/>
    <w:pPr>
      <w:ind w:left="1600"/>
    </w:pPr>
    <w:rPr>
      <w:szCs w:val="21"/>
    </w:rPr>
  </w:style>
  <w:style w:type="paragraph" w:styleId="Testofumetto">
    <w:name w:val="Balloon Text"/>
    <w:basedOn w:val="Normale"/>
    <w:semiHidden/>
    <w:rsid w:val="00D9347E"/>
    <w:rPr>
      <w:rFonts w:ascii="Tahoma" w:hAnsi="Tahoma" w:cs="Tahoma"/>
      <w:sz w:val="16"/>
      <w:szCs w:val="16"/>
    </w:rPr>
  </w:style>
  <w:style w:type="paragraph" w:customStyle="1" w:styleId="Rientrocorpodeltesto21">
    <w:name w:val="Rientro corpo del testo 21"/>
    <w:basedOn w:val="Normale"/>
    <w:rsid w:val="00D9347E"/>
    <w:pPr>
      <w:ind w:left="360"/>
      <w:jc w:val="both"/>
    </w:pPr>
    <w:rPr>
      <w:sz w:val="24"/>
      <w:lang w:eastAsia="it-IT"/>
    </w:rPr>
  </w:style>
  <w:style w:type="character" w:customStyle="1" w:styleId="IntestazioneCarattere">
    <w:name w:val="Intestazione Carattere"/>
    <w:basedOn w:val="Carpredefinitoparagrafo"/>
    <w:uiPriority w:val="99"/>
    <w:rsid w:val="00D9347E"/>
    <w:rPr>
      <w:lang w:val="it-IT"/>
    </w:rPr>
  </w:style>
  <w:style w:type="paragraph" w:customStyle="1" w:styleId="Default">
    <w:name w:val="Default"/>
    <w:rsid w:val="005F0BAB"/>
    <w:pPr>
      <w:autoSpaceDE w:val="0"/>
      <w:autoSpaceDN w:val="0"/>
      <w:adjustRightInd w:val="0"/>
    </w:pPr>
    <w:rPr>
      <w:rFonts w:ascii="Calibri" w:hAnsi="Calibri" w:cs="Calibri"/>
      <w:color w:val="000000"/>
      <w:sz w:val="24"/>
      <w:szCs w:val="24"/>
    </w:rPr>
  </w:style>
  <w:style w:type="paragraph" w:styleId="Paragrafoelenco">
    <w:name w:val="List Paragraph"/>
    <w:basedOn w:val="Normale"/>
    <w:uiPriority w:val="34"/>
    <w:qFormat/>
    <w:rsid w:val="009C5065"/>
    <w:pPr>
      <w:ind w:left="720"/>
      <w:contextualSpacing/>
    </w:pPr>
  </w:style>
  <w:style w:type="character" w:styleId="Enfasigrassetto">
    <w:name w:val="Strong"/>
    <w:basedOn w:val="Carpredefinitoparagrafo"/>
    <w:uiPriority w:val="22"/>
    <w:qFormat/>
    <w:rsid w:val="00171B8B"/>
    <w:rPr>
      <w:b/>
      <w:bCs/>
    </w:rPr>
  </w:style>
  <w:style w:type="paragraph" w:styleId="Didascalia">
    <w:name w:val="caption"/>
    <w:basedOn w:val="Normale"/>
    <w:rsid w:val="00A670D9"/>
    <w:pPr>
      <w:suppressLineNumbers/>
      <w:suppressAutoHyphens/>
      <w:autoSpaceDN w:val="0"/>
      <w:spacing w:before="120" w:after="120"/>
      <w:textAlignment w:val="baseline"/>
    </w:pPr>
    <w:rPr>
      <w:rFonts w:cs="Arial"/>
      <w:i/>
      <w:iCs/>
      <w:kern w:val="3"/>
      <w:sz w:val="24"/>
      <w:szCs w:val="24"/>
      <w:lang w:eastAsia="zh-CN"/>
    </w:rPr>
  </w:style>
  <w:style w:type="paragraph" w:customStyle="1" w:styleId="Footnote">
    <w:name w:val="Footnote"/>
    <w:basedOn w:val="Normale"/>
    <w:rsid w:val="00A670D9"/>
    <w:pPr>
      <w:suppressAutoHyphens/>
      <w:autoSpaceDN w:val="0"/>
      <w:textAlignment w:val="baseline"/>
    </w:pPr>
    <w:rPr>
      <w:rFonts w:ascii="Arial" w:hAnsi="Arial" w:cs="Arial"/>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97767">
      <w:bodyDiv w:val="1"/>
      <w:marLeft w:val="0"/>
      <w:marRight w:val="0"/>
      <w:marTop w:val="0"/>
      <w:marBottom w:val="0"/>
      <w:divBdr>
        <w:top w:val="none" w:sz="0" w:space="0" w:color="auto"/>
        <w:left w:val="none" w:sz="0" w:space="0" w:color="auto"/>
        <w:bottom w:val="none" w:sz="0" w:space="0" w:color="auto"/>
        <w:right w:val="none" w:sz="0" w:space="0" w:color="auto"/>
      </w:divBdr>
    </w:div>
    <w:div w:id="16943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protocollo@comune.predore.bg.it" TargetMode="External"/><Relationship Id="rId1" Type="http://schemas.openxmlformats.org/officeDocument/2006/relationships/hyperlink" Target="http://www.comune.predore.bg.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comune.predore.bg.it" TargetMode="External"/><Relationship Id="rId1" Type="http://schemas.openxmlformats.org/officeDocument/2006/relationships/hyperlink" Target="http://www.comune.predore.bg.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hyperlink" Target="mailto:protocollo@pec.comune.predore.bg.it" TargetMode="External"/><Relationship Id="rId2" Type="http://schemas.openxmlformats.org/officeDocument/2006/relationships/image" Target="media/image3.gif"/><Relationship Id="rId1" Type="http://schemas.openxmlformats.org/officeDocument/2006/relationships/image" Target="media/image2.gif"/><Relationship Id="rId6" Type="http://schemas.openxmlformats.org/officeDocument/2006/relationships/hyperlink" Target="mailto:tecnico@comune.predore.bg.it" TargetMode="External"/><Relationship Id="rId5" Type="http://schemas.openxmlformats.org/officeDocument/2006/relationships/image" Target="media/image1.jpe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orenzo.girelli\Desktop\Carta%20Intestata\Intestat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Intestata.dot</Template>
  <TotalTime>0</TotalTime>
  <Pages>1</Pages>
  <Words>237</Words>
  <Characters>1652</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Preliminare di compravendita</vt:lpstr>
    </vt:vector>
  </TitlesOfParts>
  <Company>Municipio di Predore</Company>
  <LinksUpToDate>false</LinksUpToDate>
  <CharactersWithSpaces>1886</CharactersWithSpaces>
  <SharedDoc>false</SharedDoc>
  <HLinks>
    <vt:vector size="24" baseType="variant">
      <vt:variant>
        <vt:i4>589862</vt:i4>
      </vt:variant>
      <vt:variant>
        <vt:i4>12</vt:i4>
      </vt:variant>
      <vt:variant>
        <vt:i4>0</vt:i4>
      </vt:variant>
      <vt:variant>
        <vt:i4>5</vt:i4>
      </vt:variant>
      <vt:variant>
        <vt:lpwstr>mailto:protocollo@comune.predore.bg.it</vt:lpwstr>
      </vt:variant>
      <vt:variant>
        <vt:lpwstr/>
      </vt:variant>
      <vt:variant>
        <vt:i4>917512</vt:i4>
      </vt:variant>
      <vt:variant>
        <vt:i4>9</vt:i4>
      </vt:variant>
      <vt:variant>
        <vt:i4>0</vt:i4>
      </vt:variant>
      <vt:variant>
        <vt:i4>5</vt:i4>
      </vt:variant>
      <vt:variant>
        <vt:lpwstr>http://www.comune.predore.bg.it/</vt:lpwstr>
      </vt:variant>
      <vt:variant>
        <vt:lpwstr/>
      </vt:variant>
      <vt:variant>
        <vt:i4>589862</vt:i4>
      </vt:variant>
      <vt:variant>
        <vt:i4>6</vt:i4>
      </vt:variant>
      <vt:variant>
        <vt:i4>0</vt:i4>
      </vt:variant>
      <vt:variant>
        <vt:i4>5</vt:i4>
      </vt:variant>
      <vt:variant>
        <vt:lpwstr>mailto:protocollo@comune.predore.bg.it</vt:lpwstr>
      </vt:variant>
      <vt:variant>
        <vt:lpwstr/>
      </vt:variant>
      <vt:variant>
        <vt:i4>917512</vt:i4>
      </vt:variant>
      <vt:variant>
        <vt:i4>0</vt:i4>
      </vt:variant>
      <vt:variant>
        <vt:i4>0</vt:i4>
      </vt:variant>
      <vt:variant>
        <vt:i4>5</vt:i4>
      </vt:variant>
      <vt:variant>
        <vt:lpwstr>http://www.comune.predore.bg.it/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Preliminare di compravendita</dc:title>
  <dc:creator>sindaco</dc:creator>
  <cp:lastModifiedBy>Mario Brignoli</cp:lastModifiedBy>
  <cp:revision>3</cp:revision>
  <cp:lastPrinted>2012-07-25T14:55:00Z</cp:lastPrinted>
  <dcterms:created xsi:type="dcterms:W3CDTF">2026-07-13T10:45:00Z</dcterms:created>
  <dcterms:modified xsi:type="dcterms:W3CDTF">2026-07-13T13:17:00Z</dcterms:modified>
</cp:coreProperties>
</file>